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entury Gothic" w:hAnsi="Century Gothic" w:eastAsia="Century Gothic" w:ascii="Century Gothic"/>
          <w:sz w:val="56"/>
          <w:szCs w:val="56"/>
        </w:rPr>
        <w:jc w:val="left"/>
        <w:spacing w:lineRule="exact" w:line="660"/>
        <w:ind w:left="118"/>
      </w:pPr>
      <w:r>
        <w:rPr>
          <w:rFonts w:cs="Century Gothic" w:hAnsi="Century Gothic" w:eastAsia="Century Gothic" w:ascii="Century Gothic"/>
          <w:spacing w:val="0"/>
          <w:w w:val="100"/>
          <w:position w:val="-1"/>
          <w:sz w:val="56"/>
          <w:szCs w:val="56"/>
        </w:rPr>
        <w:t>Curr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56"/>
          <w:szCs w:val="56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56"/>
          <w:szCs w:val="56"/>
        </w:rPr>
        <w:t>culum</w:t>
      </w:r>
      <w:r>
        <w:rPr>
          <w:rFonts w:cs="Century Gothic" w:hAnsi="Century Gothic" w:eastAsia="Century Gothic" w:ascii="Century Gothic"/>
          <w:spacing w:val="2"/>
          <w:w w:val="100"/>
          <w:position w:val="-1"/>
          <w:sz w:val="56"/>
          <w:szCs w:val="56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56"/>
          <w:szCs w:val="56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position w:val="-1"/>
          <w:sz w:val="56"/>
          <w:szCs w:val="56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position w:val="-1"/>
          <w:sz w:val="56"/>
          <w:szCs w:val="56"/>
        </w:rPr>
        <w:t>tae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56"/>
          <w:szCs w:val="56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Century Gothic" w:hAnsi="Century Gothic" w:eastAsia="Century Gothic" w:ascii="Century Gothic"/>
          <w:sz w:val="56"/>
          <w:szCs w:val="56"/>
        </w:rPr>
        <w:jc w:val="center"/>
        <w:ind w:left="56" w:right="6149"/>
      </w:pPr>
      <w:r>
        <w:rPr>
          <w:rFonts w:cs="Century Gothic" w:hAnsi="Century Gothic" w:eastAsia="Century Gothic" w:ascii="Century Gothic"/>
          <w:spacing w:val="0"/>
          <w:w w:val="100"/>
          <w:sz w:val="56"/>
          <w:szCs w:val="56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56"/>
          <w:szCs w:val="56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56"/>
          <w:szCs w:val="56"/>
        </w:rPr>
        <w:t>ps</w:t>
      </w:r>
      <w:r>
        <w:rPr>
          <w:rFonts w:cs="Century Gothic" w:hAnsi="Century Gothic" w:eastAsia="Century Gothic" w:ascii="Century Gothic"/>
          <w:spacing w:val="-6"/>
          <w:w w:val="100"/>
          <w:sz w:val="56"/>
          <w:szCs w:val="56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56"/>
          <w:szCs w:val="56"/>
        </w:rPr>
        <w:t>and</w:t>
      </w:r>
      <w:r>
        <w:rPr>
          <w:rFonts w:cs="Century Gothic" w:hAnsi="Century Gothic" w:eastAsia="Century Gothic" w:ascii="Century Gothic"/>
          <w:spacing w:val="-9"/>
          <w:w w:val="100"/>
          <w:sz w:val="56"/>
          <w:szCs w:val="56"/>
        </w:rPr>
        <w:t> </w:t>
      </w:r>
      <w:r>
        <w:rPr>
          <w:rFonts w:cs="Century Gothic" w:hAnsi="Century Gothic" w:eastAsia="Century Gothic" w:ascii="Century Gothic"/>
          <w:spacing w:val="0"/>
          <w:w w:val="99"/>
          <w:sz w:val="56"/>
          <w:szCs w:val="56"/>
        </w:rPr>
        <w:t>Sa</w:t>
      </w:r>
      <w:r>
        <w:rPr>
          <w:rFonts w:cs="Century Gothic" w:hAnsi="Century Gothic" w:eastAsia="Century Gothic" w:ascii="Century Gothic"/>
          <w:spacing w:val="2"/>
          <w:w w:val="99"/>
          <w:sz w:val="56"/>
          <w:szCs w:val="56"/>
        </w:rPr>
        <w:t>m</w:t>
      </w:r>
      <w:r>
        <w:rPr>
          <w:rFonts w:cs="Century Gothic" w:hAnsi="Century Gothic" w:eastAsia="Century Gothic" w:ascii="Century Gothic"/>
          <w:spacing w:val="0"/>
          <w:w w:val="99"/>
          <w:sz w:val="56"/>
          <w:szCs w:val="56"/>
        </w:rPr>
        <w:t>pl</w:t>
      </w:r>
      <w:r>
        <w:rPr>
          <w:rFonts w:cs="Century Gothic" w:hAnsi="Century Gothic" w:eastAsia="Century Gothic" w:ascii="Century Gothic"/>
          <w:spacing w:val="2"/>
          <w:w w:val="99"/>
          <w:sz w:val="56"/>
          <w:szCs w:val="56"/>
        </w:rPr>
        <w:t>e</w:t>
      </w:r>
      <w:r>
        <w:rPr>
          <w:rFonts w:cs="Century Gothic" w:hAnsi="Century Gothic" w:eastAsia="Century Gothic" w:ascii="Century Gothic"/>
          <w:spacing w:val="0"/>
          <w:w w:val="99"/>
          <w:sz w:val="56"/>
          <w:szCs w:val="56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56"/>
          <w:szCs w:val="56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both"/>
        <w:ind w:left="855" w:right="8792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THE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BASICS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both"/>
        <w:spacing w:lineRule="auto" w:line="276"/>
        <w:ind w:left="855" w:right="647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e,</w:t>
      </w:r>
      <w:r>
        <w:rPr>
          <w:rFonts w:cs="Century Gothic" w:hAnsi="Century Gothic" w:eastAsia="Century Gothic" w:ascii="Century Gothic"/>
          <w:spacing w:val="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so</w:t>
      </w:r>
      <w:r>
        <w:rPr>
          <w:rFonts w:cs="Century Gothic" w:hAnsi="Century Gothic" w:eastAsia="Century Gothic" w:ascii="Century Gothic"/>
          <w:spacing w:val="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sive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d,</w:t>
      </w:r>
      <w:r>
        <w:rPr>
          <w:rFonts w:cs="Century Gothic" w:hAnsi="Century Gothic" w:eastAsia="Century Gothic" w:ascii="Century Gothic"/>
          <w:spacing w:val="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g,</w:t>
      </w:r>
      <w:r>
        <w:rPr>
          <w:rFonts w:cs="Century Gothic" w:hAnsi="Century Gothic" w:eastAsia="Century Gothic" w:ascii="Century Gothic"/>
          <w:spacing w:val="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2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esea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e.</w:t>
      </w:r>
      <w:r>
        <w:rPr>
          <w:rFonts w:cs="Century Gothic" w:hAnsi="Century Gothic" w:eastAsia="Century Gothic" w:ascii="Century Gothic"/>
          <w:spacing w:val="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rd</w:t>
      </w:r>
      <w:r>
        <w:rPr>
          <w:rFonts w:cs="Century Gothic" w:hAnsi="Century Gothic" w:eastAsia="Century Gothic" w:ascii="Century Gothic"/>
          <w:spacing w:val="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crede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80"/>
        <w:ind w:left="157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sed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5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en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7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1920" w:val="left"/>
        </w:tabs>
        <w:jc w:val="left"/>
        <w:spacing w:lineRule="auto" w:line="263"/>
        <w:ind w:left="1935" w:right="121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en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ege</w:t>
      </w:r>
      <w:r>
        <w:rPr>
          <w:rFonts w:cs="Century Gothic" w:hAnsi="Century Gothic" w:eastAsia="Century Gothic" w:ascii="Century Gothic"/>
          <w:spacing w:val="6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—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rés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é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1920" w:val="left"/>
        </w:tabs>
        <w:jc w:val="left"/>
        <w:spacing w:before="81" w:lineRule="auto" w:line="263"/>
        <w:ind w:left="1935" w:right="112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spe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more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doc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2640" w:val="left"/>
        </w:tabs>
        <w:jc w:val="left"/>
        <w:spacing w:before="81" w:lineRule="auto" w:line="265"/>
        <w:ind w:left="2655" w:right="993" w:hanging="360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–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sed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ege,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size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2640" w:val="left"/>
        </w:tabs>
        <w:jc w:val="left"/>
        <w:spacing w:before="76" w:lineRule="auto" w:line="265"/>
        <w:ind w:left="2655" w:right="1439" w:hanging="360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–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ab/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sive</w:t>
      </w:r>
      <w:r>
        <w:rPr>
          <w:rFonts w:cs="Century Gothic" w:hAnsi="Century Gothic" w:eastAsia="Century Gothic" w:ascii="Century Gothic"/>
          <w:spacing w:val="-1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versi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1920" w:val="left"/>
        </w:tabs>
        <w:jc w:val="left"/>
        <w:spacing w:before="76" w:lineRule="auto" w:line="265"/>
        <w:ind w:left="1935" w:right="132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ry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seek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spe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76"/>
        <w:ind w:left="157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here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are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no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eng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ns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both"/>
        <w:ind w:left="855" w:right="8572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FORMATTING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57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sy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57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fec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57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z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57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reverse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rd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1920" w:val="left"/>
        </w:tabs>
        <w:jc w:val="left"/>
        <w:spacing w:lineRule="auto" w:line="263"/>
        <w:ind w:left="1935" w:right="704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d/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eft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81"/>
        <w:ind w:left="2295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–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  </w:t>
      </w:r>
      <w:r>
        <w:rPr>
          <w:rFonts w:cs="Century Gothic" w:hAnsi="Century Gothic" w:eastAsia="Century Gothic" w:ascii="Century Gothic"/>
          <w:spacing w:val="3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e,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rd,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eft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3"/>
        <w:ind w:left="2655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age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ind w:left="157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both"/>
        <w:ind w:left="855" w:right="6723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DESCRIBE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YOUR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EXPERIENCES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1920" w:val="left"/>
        </w:tabs>
        <w:jc w:val="left"/>
        <w:spacing w:lineRule="auto" w:line="265"/>
        <w:ind w:left="1935" w:right="90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done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—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do</w:t>
      </w:r>
      <w:r>
        <w:rPr>
          <w:rFonts w:cs="Century Gothic" w:hAnsi="Century Gothic" w:eastAsia="Century Gothic" w:ascii="Century Gothic"/>
          <w:spacing w:val="-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76"/>
        <w:ind w:left="157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“respons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.”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job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1" w:lineRule="atLeast" w:line="260"/>
        <w:ind w:left="1935" w:right="1138"/>
      </w:pP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descr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es,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2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18"/>
          <w:szCs w:val="18"/>
        </w:rPr>
        <w:jc w:val="center"/>
        <w:spacing w:before="36" w:lineRule="exact" w:line="200"/>
        <w:ind w:left="3733" w:right="4885"/>
      </w:pPr>
      <w:r>
        <w:pict>
          <v:shape type="#_x0000_t202" style="position:absolute;margin-left:335.045pt;margin-top:-17.4093pt;width:240.955pt;height:29.382pt;mso-position-horizontal-relative:page;mso-position-vertical-relative:paragraph;z-index:-586" filled="f" stroked="f">
            <v:textbox inset="0,0,0,0">
              <w:txbxContent>
                <w:p>
                  <w:pPr>
                    <w:rPr>
                      <w:sz w:val="18"/>
                      <w:szCs w:val="18"/>
                    </w:rPr>
                    <w:jc w:val="left"/>
                    <w:spacing w:before="4" w:lineRule="exact" w:line="180"/>
                  </w:pPr>
                  <w:r>
                    <w:rPr>
                      <w:sz w:val="18"/>
                      <w:szCs w:val="18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Trebuchet MS" w:hAnsi="Trebuchet MS" w:eastAsia="Trebuchet MS" w:ascii="Trebuchet MS"/>
                      <w:sz w:val="18"/>
                      <w:szCs w:val="18"/>
                    </w:rPr>
                    <w:jc w:val="left"/>
                    <w:spacing w:lineRule="exact" w:line="200"/>
                  </w:pPr>
                  <w:hyperlink r:id="rId4">
                    <w:r>
                      <w:rPr>
                        <w:rFonts w:cs="Trebuchet MS" w:hAnsi="Trebuchet MS" w:eastAsia="Trebuchet MS" w:ascii="Trebuchet MS"/>
                        <w:color w:val="666666"/>
                        <w:spacing w:val="3"/>
                        <w:w w:val="100"/>
                        <w:position w:val="-1"/>
                        <w:sz w:val="18"/>
                        <w:szCs w:val="18"/>
                      </w:rPr>
                      <w:t>@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-1"/>
                        <w:w w:val="100"/>
                        <w:position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0"/>
                        <w:w w:val="100"/>
                        <w:position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-1"/>
                        <w:w w:val="100"/>
                        <w:position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-1"/>
                        <w:w w:val="100"/>
                        <w:position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0"/>
                        <w:w w:val="100"/>
                        <w:position w:val="-1"/>
                        <w:sz w:val="18"/>
                        <w:szCs w:val="18"/>
                      </w:rPr>
                      <w:t>n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2"/>
                        <w:w w:val="100"/>
                        <w:position w:val="-1"/>
                        <w:sz w:val="18"/>
                        <w:szCs w:val="18"/>
                      </w:rPr>
                      <w:t>o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-1"/>
                        <w:w w:val="100"/>
                        <w:position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-1"/>
                        <w:w w:val="100"/>
                        <w:position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1"/>
                        <w:w w:val="100"/>
                        <w:position w:val="-1"/>
                        <w:sz w:val="18"/>
                        <w:szCs w:val="18"/>
                      </w:rPr>
                      <w:t>.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0"/>
                        <w:w w:val="100"/>
                        <w:position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1"/>
                        <w:w w:val="100"/>
                        <w:position w:val="-1"/>
                        <w:sz w:val="18"/>
                        <w:szCs w:val="18"/>
                      </w:rPr>
                      <w:t>d</w:t>
                    </w:r>
                    <w:r>
                      <w:rPr>
                        <w:rFonts w:cs="Trebuchet MS" w:hAnsi="Trebuchet MS" w:eastAsia="Trebuchet MS" w:ascii="Trebuchet MS"/>
                        <w:color w:val="666666"/>
                        <w:spacing w:val="0"/>
                        <w:w w:val="100"/>
                        <w:position w:val="-1"/>
                        <w:sz w:val="18"/>
                        <w:szCs w:val="18"/>
                      </w:rPr>
                      <w:t>u</w:t>
                    </w:r>
                  </w:hyperlink>
                  <w:r>
                    <w:rPr>
                      <w:rFonts w:cs="Trebuchet MS" w:hAnsi="Trebuchet MS" w:eastAsia="Trebuchet MS" w:ascii="Trebuchet MS"/>
                      <w:color w:val="666666"/>
                      <w:spacing w:val="1"/>
                      <w:w w:val="100"/>
                      <w:position w:val="-1"/>
                      <w:sz w:val="18"/>
                      <w:szCs w:val="18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|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 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1"/>
                      <w:w w:val="100"/>
                      <w:position w:val="-1"/>
                      <w:sz w:val="18"/>
                      <w:szCs w:val="18"/>
                    </w:rPr>
                    <w:t>g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r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a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d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1"/>
                      <w:w w:val="100"/>
                      <w:position w:val="-1"/>
                      <w:sz w:val="18"/>
                      <w:szCs w:val="18"/>
                    </w:rPr>
                    <w:t>.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i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l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l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i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no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i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s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1"/>
                      <w:w w:val="100"/>
                      <w:position w:val="-1"/>
                      <w:sz w:val="18"/>
                      <w:szCs w:val="18"/>
                    </w:rPr>
                    <w:t>.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e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1"/>
                      <w:w w:val="100"/>
                      <w:position w:val="-1"/>
                      <w:sz w:val="18"/>
                      <w:szCs w:val="18"/>
                    </w:rPr>
                    <w:t>d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2"/>
                      <w:w w:val="100"/>
                      <w:position w:val="-1"/>
                      <w:sz w:val="18"/>
                      <w:szCs w:val="18"/>
                    </w:rPr>
                    <w:t>u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/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Ca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r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eerDevel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o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p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-1"/>
                      <w:w w:val="100"/>
                      <w:position w:val="-1"/>
                      <w:sz w:val="18"/>
                      <w:szCs w:val="18"/>
                    </w:rPr>
                    <w:t>m</w:t>
                  </w:r>
                  <w:r>
                    <w:rPr>
                      <w:rFonts w:cs="Trebuchet MS" w:hAnsi="Trebuchet MS" w:eastAsia="Trebuchet MS" w:ascii="Trebuchet MS"/>
                      <w:color w:val="666666"/>
                      <w:spacing w:val="0"/>
                      <w:w w:val="100"/>
                      <w:position w:val="-1"/>
                      <w:sz w:val="18"/>
                      <w:szCs w:val="18"/>
                    </w:rPr>
                    <w:t>ent</w:t>
                  </w:r>
                  <w:r>
                    <w:rPr>
                      <w:rFonts w:cs="Trebuchet MS" w:hAnsi="Trebuchet MS" w:eastAsia="Trebuchet MS" w:ascii="Trebuchet MS"/>
                      <w:color w:val="000000"/>
                      <w:spacing w:val="0"/>
                      <w:w w:val="100"/>
                      <w:position w:val="0"/>
                      <w:sz w:val="18"/>
                      <w:szCs w:val="18"/>
                    </w:rPr>
                  </w:r>
                </w:p>
              </w:txbxContent>
            </v:textbox>
            <w10:wrap type="none"/>
          </v:shape>
        </w:pict>
      </w:r>
      <w:r>
        <w:pict>
          <v:shape type="#_x0000_t75" style="position:absolute;margin-left:336.24pt;margin-top:-17.4093pt;width:239.76pt;height:26.88pt;mso-position-horizontal-relative:page;mso-position-vertical-relative:paragraph;z-index:-585">
            <v:imagedata o:title="" r:id="rId5"/>
          </v:shape>
        </w:pic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217</w:t>
      </w:r>
      <w:r>
        <w:rPr>
          <w:rFonts w:cs="Trebuchet MS" w:hAnsi="Trebuchet MS" w:eastAsia="Trebuchet MS" w:ascii="Trebuchet MS"/>
          <w:color w:val="666666"/>
          <w:spacing w:val="1"/>
          <w:w w:val="100"/>
          <w:position w:val="-1"/>
          <w:sz w:val="18"/>
          <w:szCs w:val="18"/>
        </w:rPr>
        <w:t>-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3</w:t>
      </w:r>
      <w:r>
        <w:rPr>
          <w:rFonts w:cs="Trebuchet MS" w:hAnsi="Trebuchet MS" w:eastAsia="Trebuchet MS" w:ascii="Trebuchet MS"/>
          <w:color w:val="666666"/>
          <w:spacing w:val="1"/>
          <w:w w:val="100"/>
          <w:position w:val="-1"/>
          <w:sz w:val="18"/>
          <w:szCs w:val="18"/>
        </w:rPr>
        <w:t>3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3</w:t>
      </w:r>
      <w:r>
        <w:rPr>
          <w:rFonts w:cs="Trebuchet MS" w:hAnsi="Trebuchet MS" w:eastAsia="Trebuchet MS" w:ascii="Trebuchet MS"/>
          <w:color w:val="666666"/>
          <w:spacing w:val="1"/>
          <w:w w:val="100"/>
          <w:position w:val="-1"/>
          <w:sz w:val="18"/>
          <w:szCs w:val="18"/>
        </w:rPr>
        <w:t>-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4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6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1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0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 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|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 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Gr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a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dCa</w:t>
      </w:r>
      <w:r>
        <w:rPr>
          <w:rFonts w:cs="Trebuchet MS" w:hAnsi="Trebuchet MS" w:eastAsia="Trebuchet MS" w:ascii="Trebuchet MS"/>
          <w:color w:val="666666"/>
          <w:spacing w:val="-1"/>
          <w:w w:val="100"/>
          <w:position w:val="-1"/>
          <w:sz w:val="18"/>
          <w:szCs w:val="18"/>
        </w:rPr>
        <w:t>r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ee</w:t>
      </w:r>
      <w:r>
        <w:rPr>
          <w:rFonts w:cs="Trebuchet MS" w:hAnsi="Trebuchet MS" w:eastAsia="Trebuchet MS" w:ascii="Trebuchet MS"/>
          <w:color w:val="666666"/>
          <w:spacing w:val="2"/>
          <w:w w:val="100"/>
          <w:position w:val="-1"/>
          <w:sz w:val="18"/>
          <w:szCs w:val="18"/>
        </w:rPr>
        <w:t>r</w:t>
      </w:r>
      <w:r>
        <w:rPr>
          <w:rFonts w:cs="Trebuchet MS" w:hAnsi="Trebuchet MS" w:eastAsia="Trebuchet MS" w:ascii="Trebuchet MS"/>
          <w:color w:val="666666"/>
          <w:spacing w:val="0"/>
          <w:w w:val="100"/>
          <w:position w:val="-1"/>
          <w:sz w:val="18"/>
          <w:szCs w:val="18"/>
        </w:rPr>
        <w:t>s</w:t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Trebuchet MS" w:hAnsi="Trebuchet MS" w:eastAsia="Trebuchet MS" w:ascii="Trebuchet MS"/>
          <w:sz w:val="16"/>
          <w:szCs w:val="16"/>
        </w:rPr>
        <w:jc w:val="left"/>
        <w:ind w:left="118"/>
        <w:sectPr>
          <w:pgSz w:w="12240" w:h="15840"/>
          <w:pgMar w:top="740" w:bottom="0" w:left="660" w:right="620"/>
        </w:sectPr>
      </w:pPr>
      <w:r>
        <w:pict>
          <v:shape type="#_x0000_t75" style="position:absolute;margin-left:-48.217pt;margin-top:-57.1473pt;width:195.61pt;height:47.777pt;mso-position-horizontal-relative:page;mso-position-vertical-relative:paragraph;z-index:-584">
            <v:imagedata o:title="" r:id="rId6"/>
          </v:shape>
        </w:pic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R</w:t>
      </w:r>
      <w:r>
        <w:rPr>
          <w:rFonts w:cs="Trebuchet MS" w:hAnsi="Trebuchet MS" w:eastAsia="Trebuchet MS" w:ascii="Trebuchet MS"/>
          <w:color w:val="666666"/>
          <w:spacing w:val="1"/>
          <w:w w:val="100"/>
          <w:sz w:val="16"/>
          <w:szCs w:val="16"/>
        </w:rPr>
        <w:t>e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v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0</w:t>
      </w:r>
      <w:r>
        <w:rPr>
          <w:rFonts w:cs="Trebuchet MS" w:hAnsi="Trebuchet MS" w:eastAsia="Trebuchet MS" w:ascii="Trebuchet MS"/>
          <w:color w:val="666666"/>
          <w:spacing w:val="-1"/>
          <w:w w:val="100"/>
          <w:sz w:val="16"/>
          <w:szCs w:val="16"/>
        </w:rPr>
        <w:t>6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/</w:t>
      </w:r>
      <w:r>
        <w:rPr>
          <w:rFonts w:cs="Trebuchet MS" w:hAnsi="Trebuchet MS" w:eastAsia="Trebuchet MS" w:ascii="Trebuchet MS"/>
          <w:color w:val="666666"/>
          <w:spacing w:val="-1"/>
          <w:w w:val="100"/>
          <w:sz w:val="16"/>
          <w:szCs w:val="16"/>
        </w:rPr>
        <w:t>2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0</w:t>
      </w:r>
      <w:r>
        <w:rPr>
          <w:rFonts w:cs="Trebuchet MS" w:hAnsi="Trebuchet MS" w:eastAsia="Trebuchet MS" w:ascii="Trebuchet MS"/>
          <w:color w:val="666666"/>
          <w:spacing w:val="-1"/>
          <w:w w:val="100"/>
          <w:sz w:val="16"/>
          <w:szCs w:val="16"/>
        </w:rPr>
        <w:t>1</w:t>
      </w:r>
      <w:r>
        <w:rPr>
          <w:rFonts w:cs="Trebuchet MS" w:hAnsi="Trebuchet MS" w:eastAsia="Trebuchet MS" w:ascii="Trebuchet MS"/>
          <w:color w:val="666666"/>
          <w:spacing w:val="0"/>
          <w:w w:val="100"/>
          <w:sz w:val="16"/>
          <w:szCs w:val="16"/>
        </w:rPr>
        <w:t>4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16"/>
          <w:szCs w:val="16"/>
        </w:rPr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  <w:spacing w:before="51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SECTIONS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TO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4"/>
          <w:szCs w:val="24"/>
        </w:rPr>
        <w:t>INCLUDE</w:t>
      </w:r>
      <w:r>
        <w:rPr>
          <w:rFonts w:cs="Century Gothic" w:hAnsi="Century Gothic" w:eastAsia="Century Gothic" w:ascii="Century Gothic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10" w:lineRule="exact" w:line="160"/>
      </w:pPr>
      <w:r>
        <w:rPr>
          <w:sz w:val="16"/>
          <w:szCs w:val="16"/>
        </w:rPr>
      </w:r>
    </w:p>
    <w:p>
      <w:pPr>
        <w:rPr>
          <w:rFonts w:cs="Century Gothic" w:hAnsi="Century Gothic" w:eastAsia="Century Gothic" w:ascii="Century Gothic"/>
          <w:sz w:val="22"/>
          <w:szCs w:val="22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1"/>
          <w:w w:val="100"/>
          <w:sz w:val="22"/>
          <w:szCs w:val="22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he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Ba</w:t>
      </w:r>
      <w:r>
        <w:rPr>
          <w:rFonts w:cs="Century Gothic" w:hAnsi="Century Gothic" w:eastAsia="Century Gothic" w:ascii="Century Gothic"/>
          <w:b/>
          <w:spacing w:val="-1"/>
          <w:w w:val="100"/>
          <w:sz w:val="22"/>
          <w:szCs w:val="22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ic</w:t>
      </w:r>
      <w:r>
        <w:rPr>
          <w:rFonts w:cs="Century Gothic" w:hAnsi="Century Gothic" w:eastAsia="Century Gothic" w:ascii="Century Gothic"/>
          <w:b/>
          <w:spacing w:val="-2"/>
          <w:w w:val="100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2"/>
          <w:szCs w:val="22"/>
        </w:rPr>
        <w:t>S</w:t>
      </w:r>
      <w:r>
        <w:rPr>
          <w:rFonts w:cs="Century Gothic" w:hAnsi="Century Gothic" w:eastAsia="Century Gothic" w:ascii="Century Gothic"/>
          <w:b/>
          <w:spacing w:val="-2"/>
          <w:w w:val="100"/>
          <w:sz w:val="22"/>
          <w:szCs w:val="22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c</w:t>
      </w:r>
      <w:r>
        <w:rPr>
          <w:rFonts w:cs="Century Gothic" w:hAnsi="Century Gothic" w:eastAsia="Century Gothic" w:ascii="Century Gothic"/>
          <w:b/>
          <w:spacing w:val="1"/>
          <w:w w:val="100"/>
          <w:sz w:val="22"/>
          <w:szCs w:val="22"/>
        </w:rPr>
        <w:t>t</w:t>
      </w:r>
      <w:r>
        <w:rPr>
          <w:rFonts w:cs="Century Gothic" w:hAnsi="Century Gothic" w:eastAsia="Century Gothic" w:ascii="Century Gothic"/>
          <w:b/>
          <w:spacing w:val="-3"/>
          <w:w w:val="100"/>
          <w:sz w:val="22"/>
          <w:szCs w:val="22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ons</w:t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96"/>
        <w:ind w:left="838"/>
      </w:pP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ing:</w:t>
      </w:r>
      <w:r>
        <w:rPr>
          <w:rFonts w:cs="Century Gothic" w:hAnsi="Century Gothic" w:eastAsia="Century Gothic" w:ascii="Century Gothic"/>
          <w:b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ddres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ddress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83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Education:</w:t>
      </w:r>
      <w:r>
        <w:rPr>
          <w:rFonts w:cs="Century Gothic" w:hAnsi="Century Gothic" w:eastAsia="Century Gothic" w:ascii="Century Gothic"/>
          <w:b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gress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tabs>
          <w:tab w:pos="1900" w:val="left"/>
        </w:tabs>
        <w:jc w:val="left"/>
        <w:spacing w:before="86" w:lineRule="auto" w:line="263"/>
        <w:ind w:left="1918" w:right="860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e,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e)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rded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60"/>
        <w:ind w:left="1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esis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r,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86" w:lineRule="auto" w:line="264"/>
        <w:ind w:left="838" w:right="1472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pe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ie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ce: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show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ff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sk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se.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ex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egori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g,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1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each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59"/>
        <w:ind w:left="1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e,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z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me,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e,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83"/>
        <w:ind w:left="155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et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z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/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es,</w:t>
      </w:r>
      <w:r>
        <w:rPr>
          <w:rFonts w:cs="Century Gothic" w:hAnsi="Century Gothic" w:eastAsia="Century Gothic" w:ascii="Century Gothic"/>
          <w:spacing w:val="-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2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6"/>
        <w:ind w:left="1918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83" w:lineRule="auto" w:line="264"/>
        <w:ind w:left="838" w:right="1131"/>
      </w:pP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lication</w:t>
      </w:r>
      <w:r>
        <w:rPr>
          <w:rFonts w:cs="Century Gothic" w:hAnsi="Century Gothic" w:eastAsia="Century Gothic" w:ascii="Century Gothic"/>
          <w:b/>
          <w:spacing w:val="4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red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5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-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59" w:lineRule="auto" w:line="263"/>
        <w:ind w:left="838" w:right="792"/>
      </w:pP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ent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tions</w:t>
      </w:r>
      <w:r>
        <w:rPr>
          <w:rFonts w:cs="Century Gothic" w:hAnsi="Century Gothic" w:eastAsia="Century Gothic" w:ascii="Century Gothic"/>
          <w:b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(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al</w:t>
      </w:r>
      <w:r>
        <w:rPr>
          <w:rFonts w:cs="Century Gothic" w:hAnsi="Century Gothic" w:eastAsia="Century Gothic" w:ascii="Century Gothic"/>
          <w:b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and</w:t>
      </w:r>
      <w:r>
        <w:rPr>
          <w:rFonts w:cs="Century Gothic" w:hAnsi="Century Gothic" w:eastAsia="Century Gothic" w:ascii="Century Gothic"/>
          <w:b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4"/>
          <w:w w:val="100"/>
          <w:sz w:val="20"/>
          <w:szCs w:val="20"/>
        </w:rPr>
        <w:t>)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tles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fere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so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ef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descr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61"/>
        <w:ind w:left="838"/>
      </w:pP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on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and</w:t>
      </w:r>
      <w:r>
        <w:rPr>
          <w:rFonts w:cs="Century Gothic" w:hAnsi="Century Gothic" w:eastAsia="Century Gothic" w:ascii="Century Gothic"/>
          <w:b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com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tive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s,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ssis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s;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24"/>
        <w:ind w:left="838"/>
      </w:pP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;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rds.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86" w:lineRule="auto" w:line="263"/>
        <w:ind w:left="838" w:right="964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ces: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e.</w:t>
      </w:r>
      <w:r>
        <w:rPr>
          <w:rFonts w:cs="Century Gothic" w:hAnsi="Century Gothic" w:eastAsia="Century Gothic" w:ascii="Century Gothic"/>
          <w:spacing w:val="-1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dv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sks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ref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q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sep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Century Gothic" w:hAnsi="Century Gothic" w:eastAsia="Century Gothic" w:ascii="Century Gothic"/>
          <w:sz w:val="22"/>
          <w:szCs w:val="22"/>
        </w:rPr>
        <w:jc w:val="left"/>
        <w:ind w:left="838"/>
      </w:pPr>
      <w:r>
        <w:rPr>
          <w:rFonts w:cs="Century Gothic" w:hAnsi="Century Gothic" w:eastAsia="Century Gothic" w:ascii="Century Gothic"/>
          <w:b/>
          <w:spacing w:val="-1"/>
          <w:w w:val="100"/>
          <w:sz w:val="22"/>
          <w:szCs w:val="22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p</w:t>
      </w:r>
      <w:r>
        <w:rPr>
          <w:rFonts w:cs="Century Gothic" w:hAnsi="Century Gothic" w:eastAsia="Century Gothic" w:ascii="Century Gothic"/>
          <w:b/>
          <w:spacing w:val="1"/>
          <w:w w:val="100"/>
          <w:sz w:val="22"/>
          <w:szCs w:val="22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io</w:t>
      </w:r>
      <w:r>
        <w:rPr>
          <w:rFonts w:cs="Century Gothic" w:hAnsi="Century Gothic" w:eastAsia="Century Gothic" w:ascii="Century Gothic"/>
          <w:b/>
          <w:spacing w:val="-3"/>
          <w:w w:val="100"/>
          <w:sz w:val="22"/>
          <w:szCs w:val="22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al</w:t>
      </w:r>
      <w:r>
        <w:rPr>
          <w:rFonts w:cs="Century Gothic" w:hAnsi="Century Gothic" w:eastAsia="Century Gothic" w:ascii="Century Gothic"/>
          <w:b/>
          <w:spacing w:val="-1"/>
          <w:w w:val="100"/>
          <w:sz w:val="22"/>
          <w:szCs w:val="22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Se</w:t>
      </w:r>
      <w:r>
        <w:rPr>
          <w:rFonts w:cs="Century Gothic" w:hAnsi="Century Gothic" w:eastAsia="Century Gothic" w:ascii="Century Gothic"/>
          <w:b/>
          <w:spacing w:val="-2"/>
          <w:w w:val="100"/>
          <w:sz w:val="22"/>
          <w:szCs w:val="22"/>
        </w:rPr>
        <w:t>c</w:t>
      </w:r>
      <w:r>
        <w:rPr>
          <w:rFonts w:cs="Century Gothic" w:hAnsi="Century Gothic" w:eastAsia="Century Gothic" w:ascii="Century Gothic"/>
          <w:b/>
          <w:spacing w:val="1"/>
          <w:w w:val="100"/>
          <w:sz w:val="22"/>
          <w:szCs w:val="22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2"/>
          <w:szCs w:val="22"/>
        </w:rPr>
        <w:t>ions</w:t>
      </w:r>
      <w:r>
        <w:rPr>
          <w:rFonts w:cs="Century Gothic" w:hAnsi="Century Gothic" w:eastAsia="Century Gothic" w:ascii="Century Gothic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lineRule="auto" w:line="264"/>
        <w:ind w:left="838" w:right="978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Qu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lificat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ons</w:t>
      </w:r>
      <w:r>
        <w:rPr>
          <w:rFonts w:cs="Century Gothic" w:hAnsi="Century Gothic" w:eastAsia="Century Gothic" w:ascii="Century Gothic"/>
          <w:b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ill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sk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ded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ddres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sion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spe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sk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61" w:lineRule="auto" w:line="263"/>
        <w:ind w:left="838" w:right="849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ts</w:t>
      </w:r>
      <w:r>
        <w:rPr>
          <w:rFonts w:cs="Century Gothic" w:hAnsi="Century Gothic" w:eastAsia="Century Gothic" w:ascii="Century Gothic"/>
          <w:b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ec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4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ved,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tle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j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60" w:lineRule="auto" w:line="265"/>
        <w:ind w:left="838" w:right="1247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ti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ion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ic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ees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serv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spe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th.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57"/>
        <w:ind w:left="838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tificat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on</w:t>
      </w:r>
      <w:r>
        <w:rPr>
          <w:rFonts w:cs="Century Gothic" w:hAnsi="Century Gothic" w:eastAsia="Century Gothic" w:ascii="Century Gothic"/>
          <w:b/>
          <w:spacing w:val="4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83" w:lineRule="auto" w:line="264"/>
        <w:ind w:left="838" w:right="806"/>
      </w:pP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ion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ociatio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6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ersh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reg</w:t>
      </w:r>
      <w:r>
        <w:rPr>
          <w:rFonts w:cs="Century Gothic" w:hAnsi="Century Gothic" w:eastAsia="Century Gothic" w:ascii="Century Gothic"/>
          <w:spacing w:val="4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e,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fes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z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s.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ees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ese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ass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ersh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sion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61" w:lineRule="auto" w:line="263"/>
        <w:ind w:left="838" w:right="1029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cen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/Cu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ent</w:t>
      </w:r>
      <w:r>
        <w:rPr>
          <w:rFonts w:cs="Century Gothic" w:hAnsi="Century Gothic" w:eastAsia="Century Gothic" w:ascii="Century Gothic"/>
          <w:b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ea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: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scr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resear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je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-8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rece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ed</w:t>
      </w:r>
      <w:r>
        <w:rPr>
          <w:rFonts w:cs="Century Gothic" w:hAnsi="Century Gothic" w:eastAsia="Century Gothic" w:ascii="Century Gothic"/>
          <w:spacing w:val="-1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or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in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gres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rese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b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ef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descr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60" w:lineRule="auto" w:line="265"/>
        <w:ind w:left="838" w:right="1058"/>
      </w:pP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Commun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ty</w:t>
      </w:r>
      <w:r>
        <w:rPr>
          <w:rFonts w:cs="Century Gothic" w:hAnsi="Century Gothic" w:eastAsia="Century Gothic" w:ascii="Century Gothic"/>
          <w:b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b/>
          <w:spacing w:val="3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ent:</w:t>
      </w:r>
      <w:r>
        <w:rPr>
          <w:rFonts w:cs="Century Gothic" w:hAnsi="Century Gothic" w:eastAsia="Century Gothic" w:ascii="Century Gothic"/>
          <w:b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3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re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ev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l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eer</w:t>
      </w:r>
      <w:r>
        <w:rPr>
          <w:rFonts w:cs="Century Gothic" w:hAnsi="Century Gothic" w:eastAsia="Century Gothic" w:ascii="Century Gothic"/>
          <w:spacing w:val="-9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h</w:t>
      </w:r>
      <w:r>
        <w:rPr>
          <w:rFonts w:cs="Century Gothic" w:hAnsi="Century Gothic" w:eastAsia="Century Gothic" w:ascii="Century Gothic"/>
          <w:spacing w:val="-6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w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k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y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servi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rg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z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15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</w:r>
    </w:p>
    <w:p>
      <w:pPr>
        <w:rPr>
          <w:rFonts w:cs="Century Gothic" w:hAnsi="Century Gothic" w:eastAsia="Century Gothic" w:ascii="Century Gothic"/>
          <w:sz w:val="20"/>
          <w:szCs w:val="20"/>
        </w:rPr>
        <w:jc w:val="left"/>
        <w:spacing w:before="57"/>
        <w:ind w:left="838"/>
        <w:sectPr>
          <w:pgNumType w:start="2"/>
          <w:pgMar w:footer="424" w:header="0" w:top="1440" w:bottom="280" w:left="660" w:right="680"/>
          <w:footerReference w:type="default" r:id="rId7"/>
          <w:pgSz w:w="12240" w:h="15840"/>
        </w:sectPr>
      </w:pP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ducational</w:t>
      </w:r>
      <w:r>
        <w:rPr>
          <w:rFonts w:cs="Century Gothic" w:hAnsi="Century Gothic" w:eastAsia="Century Gothic" w:ascii="Century Gothic"/>
          <w:b/>
          <w:spacing w:val="-12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b/>
          <w:spacing w:val="1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b/>
          <w:spacing w:val="2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b/>
          <w:spacing w:val="-1"/>
          <w:w w:val="100"/>
          <w:sz w:val="20"/>
          <w:szCs w:val="20"/>
        </w:rPr>
        <w:t>v</w:t>
      </w:r>
      <w:r>
        <w:rPr>
          <w:rFonts w:cs="Century Gothic" w:hAnsi="Century Gothic" w:eastAsia="Century Gothic" w:ascii="Century Gothic"/>
          <w:b/>
          <w:spacing w:val="0"/>
          <w:w w:val="100"/>
          <w:sz w:val="20"/>
          <w:szCs w:val="20"/>
        </w:rPr>
        <w:t>el:</w:t>
      </w:r>
      <w:r>
        <w:rPr>
          <w:rFonts w:cs="Century Gothic" w:hAnsi="Century Gothic" w:eastAsia="Century Gothic" w:ascii="Century Gothic"/>
          <w:b/>
          <w:spacing w:val="-4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m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f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3"/>
          <w:w w:val="100"/>
          <w:sz w:val="20"/>
          <w:szCs w:val="20"/>
        </w:rPr>
        <w:t>c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n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i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es,</w:t>
      </w:r>
      <w:r>
        <w:rPr>
          <w:rFonts w:cs="Century Gothic" w:hAnsi="Century Gothic" w:eastAsia="Century Gothic" w:ascii="Century Gothic"/>
          <w:spacing w:val="-10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d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a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t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,</w:t>
      </w:r>
      <w:r>
        <w:rPr>
          <w:rFonts w:cs="Century Gothic" w:hAnsi="Century Gothic" w:eastAsia="Century Gothic" w:ascii="Century Gothic"/>
          <w:spacing w:val="-7"/>
          <w:w w:val="100"/>
          <w:sz w:val="20"/>
          <w:szCs w:val="20"/>
        </w:rPr>
        <w:t> 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u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r</w:t>
      </w:r>
      <w:r>
        <w:rPr>
          <w:rFonts w:cs="Century Gothic" w:hAnsi="Century Gothic" w:eastAsia="Century Gothic" w:ascii="Century Gothic"/>
          <w:spacing w:val="1"/>
          <w:w w:val="100"/>
          <w:sz w:val="20"/>
          <w:szCs w:val="20"/>
        </w:rPr>
        <w:t>p</w:t>
      </w:r>
      <w:r>
        <w:rPr>
          <w:rFonts w:cs="Century Gothic" w:hAnsi="Century Gothic" w:eastAsia="Century Gothic" w:ascii="Century Gothic"/>
          <w:spacing w:val="-1"/>
          <w:w w:val="100"/>
          <w:sz w:val="20"/>
          <w:szCs w:val="20"/>
        </w:rPr>
        <w:t>o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s</w:t>
      </w:r>
      <w:r>
        <w:rPr>
          <w:rFonts w:cs="Century Gothic" w:hAnsi="Century Gothic" w:eastAsia="Century Gothic" w:ascii="Century Gothic"/>
          <w:spacing w:val="2"/>
          <w:w w:val="100"/>
          <w:sz w:val="20"/>
          <w:szCs w:val="20"/>
        </w:rPr>
        <w:t>e</w:t>
      </w:r>
      <w:r>
        <w:rPr>
          <w:rFonts w:cs="Century Gothic" w:hAnsi="Century Gothic" w:eastAsia="Century Gothic" w:ascii="Century Gothic"/>
          <w:spacing w:val="0"/>
          <w:w w:val="100"/>
          <w:sz w:val="20"/>
          <w:szCs w:val="20"/>
        </w:rPr>
        <w:t>.</w:t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  <w:spacing w:before="51" w:lineRule="exact" w:line="280"/>
        <w:ind w:left="118"/>
      </w:pP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24"/>
          <w:szCs w:val="24"/>
        </w:rPr>
        <w:t>CV</w:t>
      </w: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24"/>
          <w:szCs w:val="24"/>
        </w:rPr>
        <w:t>SAMPLE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8"/>
          <w:szCs w:val="28"/>
        </w:rPr>
        <w:jc w:val="center"/>
        <w:spacing w:before="30"/>
        <w:ind w:left="4448" w:right="4427"/>
      </w:pPr>
      <w:r>
        <w:rPr>
          <w:rFonts w:cs="Georgia" w:hAnsi="Georgia" w:eastAsia="Georgia" w:ascii="Georgia"/>
          <w:b/>
          <w:spacing w:val="0"/>
          <w:w w:val="100"/>
          <w:sz w:val="28"/>
          <w:szCs w:val="28"/>
        </w:rPr>
        <w:t>Rach</w:t>
      </w:r>
      <w:r>
        <w:rPr>
          <w:rFonts w:cs="Georgia" w:hAnsi="Georgia" w:eastAsia="Georgia" w:ascii="Georgia"/>
          <w:b/>
          <w:spacing w:val="1"/>
          <w:w w:val="100"/>
          <w:sz w:val="28"/>
          <w:szCs w:val="28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8"/>
          <w:szCs w:val="28"/>
        </w:rPr>
        <w:t>l</w:t>
      </w:r>
      <w:r>
        <w:rPr>
          <w:rFonts w:cs="Georgia" w:hAnsi="Georgia" w:eastAsia="Georgia" w:ascii="Georgia"/>
          <w:b/>
          <w:spacing w:val="-3"/>
          <w:w w:val="100"/>
          <w:sz w:val="28"/>
          <w:szCs w:val="28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8"/>
          <w:szCs w:val="28"/>
        </w:rPr>
        <w:t>Gre</w:t>
      </w:r>
      <w:r>
        <w:rPr>
          <w:rFonts w:cs="Georgia" w:hAnsi="Georgia" w:eastAsia="Georgia" w:ascii="Georgia"/>
          <w:b/>
          <w:spacing w:val="-2"/>
          <w:w w:val="100"/>
          <w:sz w:val="28"/>
          <w:szCs w:val="28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8"/>
          <w:szCs w:val="28"/>
        </w:rPr>
        <w:t>n</w:t>
      </w:r>
      <w:r>
        <w:rPr>
          <w:rFonts w:cs="Georgia" w:hAnsi="Georgia" w:eastAsia="Georgia" w:ascii="Georgia"/>
          <w:spacing w:val="0"/>
          <w:w w:val="100"/>
          <w:sz w:val="28"/>
          <w:szCs w:val="28"/>
        </w:rPr>
      </w:r>
    </w:p>
    <w:p>
      <w:pPr>
        <w:rPr>
          <w:rFonts w:cs="Georgia" w:hAnsi="Georgia" w:eastAsia="Georgia" w:ascii="Georgia"/>
          <w:sz w:val="18"/>
          <w:szCs w:val="18"/>
        </w:rPr>
        <w:jc w:val="center"/>
        <w:spacing w:before="47"/>
        <w:ind w:left="3455" w:right="3462"/>
      </w:pPr>
      <w:r>
        <w:rPr>
          <w:rFonts w:cs="Georgia" w:hAnsi="Georgia" w:eastAsia="Georgia" w:ascii="Georgia"/>
          <w:spacing w:val="0"/>
          <w:w w:val="100"/>
          <w:sz w:val="18"/>
          <w:szCs w:val="18"/>
        </w:rPr>
        <w:t>2</w:t>
      </w:r>
      <w:r>
        <w:rPr>
          <w:rFonts w:cs="Georgia" w:hAnsi="Georgia" w:eastAsia="Georgia" w:ascii="Georgia"/>
          <w:spacing w:val="-12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1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0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16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W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.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16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G</w:t>
      </w:r>
      <w:r>
        <w:rPr>
          <w:rFonts w:cs="Georgia" w:hAnsi="Georgia" w:eastAsia="Georgia" w:ascii="Georgia"/>
          <w:spacing w:val="-16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R</w:t>
      </w:r>
      <w:r>
        <w:rPr>
          <w:rFonts w:cs="Georgia" w:hAnsi="Georgia" w:eastAsia="Georgia" w:ascii="Georgia"/>
          <w:spacing w:val="-11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E</w:t>
      </w:r>
      <w:r>
        <w:rPr>
          <w:rFonts w:cs="Georgia" w:hAnsi="Georgia" w:eastAsia="Georgia" w:ascii="Georgia"/>
          <w:spacing w:val="-15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E</w:t>
      </w:r>
      <w:r>
        <w:rPr>
          <w:rFonts w:cs="Georgia" w:hAnsi="Georgia" w:eastAsia="Georgia" w:ascii="Georgia"/>
          <w:spacing w:val="-15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N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17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S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T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.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,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16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C</w:t>
      </w:r>
      <w:r>
        <w:rPr>
          <w:rFonts w:cs="Georgia" w:hAnsi="Georgia" w:eastAsia="Georgia" w:ascii="Georgia"/>
          <w:spacing w:val="-15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H</w:t>
      </w:r>
      <w:r>
        <w:rPr>
          <w:rFonts w:cs="Georgia" w:hAnsi="Georgia" w:eastAsia="Georgia" w:ascii="Georgia"/>
          <w:spacing w:val="-8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A</w:t>
      </w:r>
      <w:r>
        <w:rPr>
          <w:rFonts w:cs="Georgia" w:hAnsi="Georgia" w:eastAsia="Georgia" w:ascii="Georgia"/>
          <w:spacing w:val="-15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M</w:t>
      </w:r>
      <w:r>
        <w:rPr>
          <w:rFonts w:cs="Georgia" w:hAnsi="Georgia" w:eastAsia="Georgia" w:ascii="Georgia"/>
          <w:spacing w:val="-11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P</w:t>
      </w:r>
      <w:r>
        <w:rPr>
          <w:rFonts w:cs="Georgia" w:hAnsi="Georgia" w:eastAsia="Georgia" w:ascii="Georgia"/>
          <w:spacing w:val="-12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A</w:t>
      </w:r>
      <w:r>
        <w:rPr>
          <w:rFonts w:cs="Georgia" w:hAnsi="Georgia" w:eastAsia="Georgia" w:ascii="Georgia"/>
          <w:spacing w:val="-15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I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G</w:t>
      </w:r>
      <w:r>
        <w:rPr>
          <w:rFonts w:cs="Georgia" w:hAnsi="Georgia" w:eastAsia="Georgia" w:ascii="Georgia"/>
          <w:spacing w:val="-16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N</w:t>
      </w:r>
      <w:r>
        <w:rPr>
          <w:rFonts w:cs="Georgia" w:hAnsi="Georgia" w:eastAsia="Georgia" w:ascii="Georgia"/>
          <w:spacing w:val="-11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,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16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I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L</w:t>
      </w:r>
    </w:p>
    <w:p>
      <w:pPr>
        <w:rPr>
          <w:rFonts w:cs="Georgia" w:hAnsi="Georgia" w:eastAsia="Georgia" w:ascii="Georgia"/>
          <w:sz w:val="18"/>
          <w:szCs w:val="18"/>
        </w:rPr>
        <w:jc w:val="center"/>
        <w:spacing w:before="30"/>
        <w:ind w:left="2999" w:right="3005"/>
      </w:pPr>
      <w:r>
        <w:rPr>
          <w:rFonts w:cs="Georgia" w:hAnsi="Georgia" w:eastAsia="Georgia" w:ascii="Georgia"/>
          <w:spacing w:val="0"/>
          <w:w w:val="100"/>
          <w:sz w:val="18"/>
          <w:szCs w:val="18"/>
        </w:rPr>
        <w:t>(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2</w:t>
      </w:r>
      <w:r>
        <w:rPr>
          <w:rFonts w:cs="Georgia" w:hAnsi="Georgia" w:eastAsia="Georgia" w:ascii="Georgia"/>
          <w:spacing w:val="-12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1</w:t>
      </w:r>
      <w:r>
        <w:rPr>
          <w:rFonts w:cs="Georgia" w:hAnsi="Georgia" w:eastAsia="Georgia" w:ascii="Georgia"/>
          <w:spacing w:val="-15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7</w:t>
      </w:r>
      <w:r>
        <w:rPr>
          <w:rFonts w:cs="Georgia" w:hAnsi="Georgia" w:eastAsia="Georgia" w:ascii="Georgia"/>
          <w:spacing w:val="-12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)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5</w:t>
      </w:r>
      <w:r>
        <w:rPr>
          <w:rFonts w:cs="Georgia" w:hAnsi="Georgia" w:eastAsia="Georgia" w:ascii="Georgia"/>
          <w:spacing w:val="-14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5</w:t>
      </w:r>
      <w:r>
        <w:rPr>
          <w:rFonts w:cs="Georgia" w:hAnsi="Georgia" w:eastAsia="Georgia" w:ascii="Georgia"/>
          <w:spacing w:val="-11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5</w:t>
      </w:r>
      <w:r>
        <w:rPr>
          <w:rFonts w:cs="Georgia" w:hAnsi="Georgia" w:eastAsia="Georgia" w:ascii="Georgia"/>
          <w:spacing w:val="-12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-</w:t>
      </w:r>
      <w:r>
        <w:rPr>
          <w:rFonts w:cs="Georgia" w:hAnsi="Georgia" w:eastAsia="Georgia" w:ascii="Georgia"/>
          <w:spacing w:val="-12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1</w:t>
      </w:r>
      <w:r>
        <w:rPr>
          <w:rFonts w:cs="Georgia" w:hAnsi="Georgia" w:eastAsia="Georgia" w:ascii="Georgia"/>
          <w:spacing w:val="-15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2</w:t>
      </w:r>
      <w:r>
        <w:rPr>
          <w:rFonts w:cs="Georgia" w:hAnsi="Georgia" w:eastAsia="Georgia" w:ascii="Georgia"/>
          <w:spacing w:val="-12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3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4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17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•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14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R</w:t>
      </w:r>
      <w:r>
        <w:rPr>
          <w:rFonts w:cs="Georgia" w:hAnsi="Georgia" w:eastAsia="Georgia" w:ascii="Georgia"/>
          <w:spacing w:val="-11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S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T</w:t>
      </w:r>
      <w:r>
        <w:rPr>
          <w:rFonts w:cs="Georgia" w:hAnsi="Georgia" w:eastAsia="Georgia" w:ascii="Georgia"/>
          <w:spacing w:val="-16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U</w:t>
      </w:r>
      <w:r>
        <w:rPr>
          <w:rFonts w:cs="Georgia" w:hAnsi="Georgia" w:eastAsia="Georgia" w:ascii="Georgia"/>
          <w:spacing w:val="-14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D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E</w:t>
      </w:r>
      <w:r>
        <w:rPr>
          <w:rFonts w:cs="Georgia" w:hAnsi="Georgia" w:eastAsia="Georgia" w:ascii="Georgia"/>
          <w:spacing w:val="-15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N</w:t>
      </w:r>
      <w:r>
        <w:rPr>
          <w:rFonts w:cs="Georgia" w:hAnsi="Georgia" w:eastAsia="Georgia" w:ascii="Georgia"/>
          <w:spacing w:val="-11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T</w:t>
      </w:r>
      <w:r>
        <w:rPr>
          <w:rFonts w:cs="Georgia" w:hAnsi="Georgia" w:eastAsia="Georgia" w:ascii="Georgia"/>
          <w:spacing w:val="-16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@</w:t>
      </w:r>
      <w:r>
        <w:rPr>
          <w:rFonts w:cs="Georgia" w:hAnsi="Georgia" w:eastAsia="Georgia" w:ascii="Georgia"/>
          <w:spacing w:val="-11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I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L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L</w:t>
      </w:r>
      <w:r>
        <w:rPr>
          <w:rFonts w:cs="Georgia" w:hAnsi="Georgia" w:eastAsia="Georgia" w:ascii="Georgia"/>
          <w:spacing w:val="-15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I</w:t>
      </w:r>
      <w:r>
        <w:rPr>
          <w:rFonts w:cs="Georgia" w:hAnsi="Georgia" w:eastAsia="Georgia" w:ascii="Georgia"/>
          <w:spacing w:val="-15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N</w:t>
      </w:r>
      <w:r>
        <w:rPr>
          <w:rFonts w:cs="Georgia" w:hAnsi="Georgia" w:eastAsia="Georgia" w:ascii="Georgia"/>
          <w:spacing w:val="-11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O</w:t>
      </w:r>
      <w:r>
        <w:rPr>
          <w:rFonts w:cs="Georgia" w:hAnsi="Georgia" w:eastAsia="Georgia" w:ascii="Georgia"/>
          <w:spacing w:val="-14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I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S</w:t>
      </w:r>
      <w:r>
        <w:rPr>
          <w:rFonts w:cs="Georgia" w:hAnsi="Georgia" w:eastAsia="Georgia" w:ascii="Georgia"/>
          <w:spacing w:val="-13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.</w:t>
      </w:r>
      <w:r>
        <w:rPr>
          <w:rFonts w:cs="Georgia" w:hAnsi="Georgia" w:eastAsia="Georgia" w:ascii="Georgia"/>
          <w:spacing w:val="-15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E</w:t>
      </w:r>
      <w:r>
        <w:rPr>
          <w:rFonts w:cs="Georgia" w:hAnsi="Georgia" w:eastAsia="Georgia" w:ascii="Georgia"/>
          <w:spacing w:val="-12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D</w:t>
      </w:r>
      <w:r>
        <w:rPr>
          <w:rFonts w:cs="Georgia" w:hAnsi="Georgia" w:eastAsia="Georgia" w:ascii="Georgia"/>
          <w:spacing w:val="-11"/>
          <w:w w:val="100"/>
          <w:sz w:val="18"/>
          <w:szCs w:val="18"/>
        </w:rPr>
        <w:t> </w:t>
      </w:r>
      <w:r>
        <w:rPr>
          <w:rFonts w:cs="Georgia" w:hAnsi="Georgia" w:eastAsia="Georgia" w:ascii="Georgia"/>
          <w:spacing w:val="0"/>
          <w:w w:val="100"/>
          <w:sz w:val="18"/>
          <w:szCs w:val="18"/>
        </w:rPr>
        <w:t>U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838"/>
      </w:pPr>
      <w:r>
        <w:rPr>
          <w:rFonts w:cs="Georgia" w:hAnsi="Georgia" w:eastAsia="Georgia" w:ascii="Georgia"/>
          <w:b/>
          <w:sz w:val="24"/>
          <w:szCs w:val="24"/>
        </w:rPr>
        <w:t>E</w:t>
      </w:r>
      <w:r>
        <w:rPr>
          <w:rFonts w:cs="Georgia" w:hAnsi="Georgia" w:eastAsia="Georgia" w:ascii="Georgia"/>
          <w:b/>
          <w:w w:val="101"/>
          <w:sz w:val="19"/>
          <w:szCs w:val="19"/>
        </w:rPr>
        <w:t>DUCA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T</w:t>
      </w:r>
      <w:r>
        <w:rPr>
          <w:rFonts w:cs="Georgia" w:hAnsi="Georgia" w:eastAsia="Georgia" w:ascii="Georgia"/>
          <w:b/>
          <w:spacing w:val="-2"/>
          <w:w w:val="101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O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N</w:t>
      </w:r>
      <w:r>
        <w:rPr>
          <w:rFonts w:cs="Georgia" w:hAnsi="Georgia" w:eastAsia="Georgia" w:ascii="Georgia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42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P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b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b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2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rsity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nois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-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1193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Di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sert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e:</w:t>
      </w:r>
      <w:r>
        <w:rPr>
          <w:rFonts w:cs="Georgia" w:hAnsi="Georgia" w:eastAsia="Georgia" w:ascii="Georgia"/>
          <w:i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“D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wn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4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: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4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Em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rg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1193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”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1193"/>
      </w:pP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mm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: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Marga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et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k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mi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lue,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Jo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Ja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ert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erts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(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air)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94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MA</w:t>
      </w:r>
      <w:r>
        <w:rPr>
          <w:rFonts w:cs="Georgia" w:hAnsi="Georgia" w:eastAsia="Georgia" w:ascii="Georgia"/>
          <w:b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Eng</w:t>
      </w:r>
      <w:r>
        <w:rPr>
          <w:rFonts w:cs="Georgia" w:hAnsi="Georgia" w:eastAsia="Georgia" w:ascii="Georgia"/>
          <w:b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4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at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-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95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BA</w:t>
      </w:r>
      <w:r>
        <w:rPr>
          <w:rFonts w:cs="Georgia" w:hAnsi="Georgia" w:eastAsia="Georgia" w:ascii="Georgia"/>
          <w:b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Eng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b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b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b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m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m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u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c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b/>
          <w:spacing w:val="-1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i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b/>
          <w:i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b/>
          <w:i/>
          <w:spacing w:val="-1"/>
          <w:w w:val="100"/>
          <w:sz w:val="20"/>
          <w:szCs w:val="20"/>
        </w:rPr>
        <w:t>m</w:t>
      </w:r>
      <w:r>
        <w:rPr>
          <w:rFonts w:cs="Georgia" w:hAnsi="Georgia" w:eastAsia="Georgia" w:ascii="Georgia"/>
          <w:b/>
          <w:i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i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i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b/>
          <w:i/>
          <w:spacing w:val="0"/>
          <w:w w:val="100"/>
          <w:sz w:val="20"/>
          <w:szCs w:val="20"/>
        </w:rPr>
        <w:t>um</w:t>
      </w:r>
      <w:r>
        <w:rPr>
          <w:rFonts w:cs="Georgia" w:hAnsi="Georgia" w:eastAsia="Georgia" w:ascii="Georgia"/>
          <w:b/>
          <w:i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i/>
          <w:spacing w:val="-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b/>
          <w:i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i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b/>
          <w:i/>
          <w:spacing w:val="0"/>
          <w:w w:val="100"/>
          <w:sz w:val="20"/>
          <w:szCs w:val="20"/>
        </w:rPr>
        <w:t>de</w:t>
      </w:r>
      <w:r>
        <w:rPr>
          <w:rFonts w:cs="Georgia" w:hAnsi="Georgia" w:eastAsia="Georgia" w:ascii="Georgia"/>
          <w:b/>
          <w:i/>
          <w:spacing w:val="0"/>
          <w:w w:val="100"/>
          <w:sz w:val="20"/>
          <w:szCs w:val="20"/>
        </w:rPr>
        <w:t>                                    </w:t>
      </w:r>
      <w:r>
        <w:rPr>
          <w:rFonts w:cs="Georgia" w:hAnsi="Georgia" w:eastAsia="Georgia" w:ascii="Georgia"/>
          <w:b/>
          <w:i/>
          <w:spacing w:val="2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ler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y,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s,</w:t>
      </w:r>
      <w:r>
        <w:rPr>
          <w:rFonts w:cs="Georgia" w:hAnsi="Georgia" w:eastAsia="Georgia" w:ascii="Georgia"/>
          <w:spacing w:val="-1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838"/>
      </w:pPr>
      <w:r>
        <w:rPr>
          <w:rFonts w:cs="Georgia" w:hAnsi="Georgia" w:eastAsia="Georgia" w:ascii="Georgia"/>
          <w:b/>
          <w:spacing w:val="-1"/>
          <w:w w:val="100"/>
          <w:sz w:val="24"/>
          <w:szCs w:val="24"/>
        </w:rPr>
        <w:t>T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spacing w:val="-1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NG</w:t>
      </w:r>
      <w:r>
        <w:rPr>
          <w:rFonts w:cs="Georgia" w:hAnsi="Georgia" w:eastAsia="Georgia" w:ascii="Georgia"/>
          <w:b/>
          <w:spacing w:val="2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&amp;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A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DV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S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-3"/>
          <w:w w:val="101"/>
          <w:sz w:val="19"/>
          <w:szCs w:val="19"/>
        </w:rPr>
        <w:t>N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G</w:t>
      </w:r>
      <w:r>
        <w:rPr>
          <w:rFonts w:cs="Georgia" w:hAnsi="Georgia" w:eastAsia="Georgia" w:ascii="Georgia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42"/>
        <w:ind w:left="838"/>
      </w:pP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om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b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tor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-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ese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W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ng</w:t>
      </w:r>
      <w:r>
        <w:rPr>
          <w:rFonts w:cs="Georgia" w:hAnsi="Georgia" w:eastAsia="Georgia" w:ascii="Georgia"/>
          <w:i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i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sev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sh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osi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lanned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-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urse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current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Used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onal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ec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ogy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nce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edago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echn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q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7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art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erdis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nary</w:t>
      </w:r>
      <w:r>
        <w:rPr>
          <w:rFonts w:cs="Georgia" w:hAnsi="Georgia" w:eastAsia="Georgia" w:ascii="Georgia"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5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-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ng</w:t>
      </w:r>
      <w:r>
        <w:rPr>
          <w:rFonts w:cs="Georgia" w:hAnsi="Georgia" w:eastAsia="Georgia" w:ascii="Georgia"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rogr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de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ctor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1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0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xx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-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p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p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3"/>
          <w:w w:val="100"/>
          <w:sz w:val="20"/>
          <w:szCs w:val="20"/>
        </w:rPr>
        <w:t>m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ent</w:t>
      </w:r>
      <w:r>
        <w:rPr>
          <w:rFonts w:cs="Georgia" w:hAnsi="Georgia" w:eastAsia="Georgia" w:ascii="Georgia"/>
          <w:i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Eng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i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rd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ons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nclu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ng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j</w:t>
      </w:r>
      <w:r>
        <w:rPr>
          <w:rFonts w:cs="Georgia" w:hAnsi="Georgia" w:eastAsia="Georgia" w:ascii="Georgia"/>
          <w:i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ut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6"/>
        <w:ind w:left="1198"/>
      </w:pP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ntr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du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etry</w:t>
      </w:r>
      <w:r>
        <w:rPr>
          <w:rFonts w:cs="Georgia" w:hAnsi="Georgia" w:eastAsia="Georgia" w:ascii="Georgia"/>
          <w:i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semeste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tabs>
          <w:tab w:pos="1180" w:val="left"/>
        </w:tabs>
        <w:jc w:val="left"/>
        <w:spacing w:before="32" w:lineRule="auto" w:line="276"/>
        <w:ind w:left="1198" w:right="799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uma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ure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usi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echno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ogy.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38"/>
      </w:pP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d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b/>
          <w:spacing w:val="-1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G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roup</w:t>
      </w:r>
      <w:r>
        <w:rPr>
          <w:rFonts w:cs="Georgia" w:hAnsi="Georgia" w:eastAsia="Georgia" w:ascii="Georgia"/>
          <w:b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d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</w:t>
      </w:r>
      <w:r>
        <w:rPr>
          <w:rFonts w:cs="Georgia" w:hAnsi="Georgia" w:eastAsia="Georgia" w:ascii="Georgia"/>
          <w:b/>
          <w:spacing w:val="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-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2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ese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W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ng</w:t>
      </w:r>
      <w:r>
        <w:rPr>
          <w:rFonts w:cs="Georgia" w:hAnsi="Georgia" w:eastAsia="Georgia" w:ascii="Georgia"/>
          <w:i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i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lanned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q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rain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ses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ea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sis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tabs>
          <w:tab w:pos="1180" w:val="left"/>
        </w:tabs>
        <w:jc w:val="left"/>
        <w:spacing w:before="37" w:lineRule="auto" w:line="276"/>
        <w:ind w:left="1198" w:right="1540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elp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sh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aff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ensure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th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nt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rofes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onal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el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ent.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40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rov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j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sha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rain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</w:t>
      </w:r>
      <w:r>
        <w:rPr>
          <w:rFonts w:cs="Georgia" w:hAnsi="Georgia" w:eastAsia="Georgia" w:ascii="Georgia"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sist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new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jus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6"/>
        <w:ind w:left="1198"/>
      </w:pPr>
      <w:r>
        <w:rPr>
          <w:rFonts w:cs="Georgia" w:hAnsi="Georgia" w:eastAsia="Georgia" w:ascii="Georgia"/>
          <w:spacing w:val="-1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ork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tone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yle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L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4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na</w:t>
      </w:r>
      <w:r>
        <w:rPr>
          <w:rFonts w:cs="Georgia" w:hAnsi="Georgia" w:eastAsia="Georgia" w:ascii="Georgia"/>
          <w:i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ummer</w:t>
      </w:r>
      <w:r>
        <w:rPr>
          <w:rFonts w:cs="Georgia" w:hAnsi="Georgia" w:eastAsia="Georgia" w:ascii="Georgia"/>
          <w:i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ng</w:t>
      </w:r>
      <w:r>
        <w:rPr>
          <w:rFonts w:cs="Georgia" w:hAnsi="Georgia" w:eastAsia="Georgia" w:ascii="Georgia"/>
          <w:i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m,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29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gro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uss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4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-year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ents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Teac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b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-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2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p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3"/>
          <w:w w:val="100"/>
          <w:sz w:val="20"/>
          <w:szCs w:val="20"/>
        </w:rPr>
        <w:t>m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ent</w:t>
      </w:r>
      <w:r>
        <w:rPr>
          <w:rFonts w:cs="Georgia" w:hAnsi="Georgia" w:eastAsia="Georgia" w:ascii="Georgia"/>
          <w:i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Eng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i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b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7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-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mp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lm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sm,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nclu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ory,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eory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ech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ular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lanned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less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ns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s,</w:t>
      </w:r>
      <w:r>
        <w:rPr>
          <w:rFonts w:cs="Georgia" w:hAnsi="Georgia" w:eastAsia="Georgia" w:ascii="Georgia"/>
          <w:spacing w:val="-1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uss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ns,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ra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ers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ex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ms.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7"/>
        <w:ind w:left="838"/>
        <w:sectPr>
          <w:pgMar w:header="0" w:footer="424" w:top="720" w:bottom="280" w:left="660" w:right="680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Organi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z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uss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ons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ss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spacing w:before="78"/>
        <w:ind w:left="838"/>
      </w:pPr>
      <w:r>
        <w:rPr>
          <w:rFonts w:cs="Georgia" w:hAnsi="Georgia" w:eastAsia="Georgia" w:ascii="Georgia"/>
          <w:b/>
          <w:spacing w:val="1"/>
          <w:w w:val="100"/>
          <w:sz w:val="24"/>
          <w:szCs w:val="24"/>
        </w:rPr>
        <w:t>R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RCH</w:t>
      </w:r>
      <w:r>
        <w:rPr>
          <w:rFonts w:cs="Georgia" w:hAnsi="Georgia" w:eastAsia="Georgia" w:ascii="Georgia"/>
          <w:b/>
          <w:spacing w:val="2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E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XPE</w:t>
      </w:r>
      <w:r>
        <w:rPr>
          <w:rFonts w:cs="Georgia" w:hAnsi="Georgia" w:eastAsia="Georgia" w:ascii="Georgia"/>
          <w:b/>
          <w:spacing w:val="-2"/>
          <w:w w:val="101"/>
          <w:sz w:val="19"/>
          <w:szCs w:val="19"/>
        </w:rPr>
        <w:t>R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-3"/>
          <w:w w:val="101"/>
          <w:sz w:val="19"/>
          <w:szCs w:val="19"/>
        </w:rPr>
        <w:t>N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CE</w:t>
      </w:r>
      <w:r>
        <w:rPr>
          <w:rFonts w:cs="Georgia" w:hAnsi="Georgia" w:eastAsia="Georgia" w:ascii="Georgia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42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Docto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b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c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1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-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2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p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3"/>
          <w:w w:val="100"/>
          <w:sz w:val="20"/>
          <w:szCs w:val="20"/>
        </w:rPr>
        <w:t>m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ent</w:t>
      </w:r>
      <w:r>
        <w:rPr>
          <w:rFonts w:cs="Georgia" w:hAnsi="Georgia" w:eastAsia="Georgia" w:ascii="Georgia"/>
          <w:i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Eng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i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b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7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-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mp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tabs>
          <w:tab w:pos="1180" w:val="left"/>
        </w:tabs>
        <w:jc w:val="left"/>
        <w:spacing w:before="29" w:lineRule="auto" w:line="278"/>
        <w:ind w:left="1198" w:right="1084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mary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ource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resear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mero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es,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exam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ory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urce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Exam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ned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ure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am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k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omas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Wolfe,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nessee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ll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ams,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x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lor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6"/>
        <w:ind w:left="1198"/>
      </w:pP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erary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y,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rel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ns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-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ch</w:t>
      </w:r>
      <w:r>
        <w:rPr>
          <w:rFonts w:cs="Georgia" w:hAnsi="Georgia" w:eastAsia="Georgia" w:ascii="Georgia"/>
          <w:b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3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p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3"/>
          <w:w w:val="100"/>
          <w:sz w:val="20"/>
          <w:szCs w:val="20"/>
        </w:rPr>
        <w:t>m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ent</w:t>
      </w:r>
      <w:r>
        <w:rPr>
          <w:rFonts w:cs="Georgia" w:hAnsi="Georgia" w:eastAsia="Georgia" w:ascii="Georgia"/>
          <w:i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Eng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i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b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7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-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mp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ant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rofess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rt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Warre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ng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ary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secon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ary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urce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esear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7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z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“New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ons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ure: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nt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rd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7"/>
        <w:ind w:left="1198"/>
      </w:pP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onfer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nce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”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838"/>
      </w:pPr>
      <w:r>
        <w:rPr>
          <w:rFonts w:cs="Georgia" w:hAnsi="Georgia" w:eastAsia="Georgia" w:ascii="Georgia"/>
          <w:b/>
          <w:sz w:val="24"/>
          <w:szCs w:val="24"/>
        </w:rPr>
        <w:t>P</w:t>
      </w:r>
      <w:r>
        <w:rPr>
          <w:rFonts w:cs="Georgia" w:hAnsi="Georgia" w:eastAsia="Georgia" w:ascii="Georgia"/>
          <w:b/>
          <w:w w:val="101"/>
          <w:sz w:val="19"/>
          <w:szCs w:val="19"/>
        </w:rPr>
        <w:t>U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B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L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CA</w:t>
      </w:r>
      <w:r>
        <w:rPr>
          <w:rFonts w:cs="Georgia" w:hAnsi="Georgia" w:eastAsia="Georgia" w:ascii="Georgia"/>
          <w:b/>
          <w:spacing w:val="-1"/>
          <w:w w:val="101"/>
          <w:sz w:val="19"/>
          <w:szCs w:val="19"/>
        </w:rPr>
        <w:t>T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O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NS</w:t>
      </w:r>
      <w:r>
        <w:rPr>
          <w:rFonts w:cs="Georgia" w:hAnsi="Georgia" w:eastAsia="Georgia" w:ascii="Georgia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40" w:lineRule="auto" w:line="276"/>
        <w:ind w:left="1198" w:right="1252" w:hanging="360"/>
      </w:pP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sso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na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lave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J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Ja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ob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Franz,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eral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or.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om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from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ress,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60"/>
        <w:ind w:left="838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Jo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n,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JM,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nd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Gr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b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b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“Lost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rm: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ular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eli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fs”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om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J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urna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1198"/>
      </w:pP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ssue,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efle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ons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ol.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6.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94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Gr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b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b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“Fu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es/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ans”</w:t>
      </w:r>
      <w:r>
        <w:rPr>
          <w:rFonts w:cs="Georgia" w:hAnsi="Georgia" w:eastAsia="Georgia" w:ascii="Georgia"/>
          <w:spacing w:val="-1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4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-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ry</w:t>
      </w:r>
      <w:r>
        <w:rPr>
          <w:rFonts w:cs="Georgia" w:hAnsi="Georgia" w:eastAsia="Georgia" w:ascii="Georgia"/>
          <w:spacing w:val="-1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oetry.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1198"/>
      </w:pP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ress.,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94"/>
        <w:ind w:left="838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Da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b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R.</w:t>
      </w:r>
      <w:r>
        <w:rPr>
          <w:rFonts w:cs="Georgia" w:hAnsi="Georgia" w:eastAsia="Georgia" w:ascii="Georgia"/>
          <w:b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“W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ll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”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“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Eth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ge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K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”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“J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mes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ox”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1198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Wr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ers: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onary.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siana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ress,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838"/>
      </w:pPr>
      <w:r>
        <w:rPr>
          <w:rFonts w:cs="Georgia" w:hAnsi="Georgia" w:eastAsia="Georgia" w:ascii="Georgia"/>
          <w:b/>
          <w:spacing w:val="1"/>
          <w:w w:val="100"/>
          <w:sz w:val="24"/>
          <w:szCs w:val="24"/>
        </w:rPr>
        <w:t>C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NF</w:t>
      </w:r>
      <w:r>
        <w:rPr>
          <w:rFonts w:cs="Georgia" w:hAnsi="Georgia" w:eastAsia="Georgia" w:ascii="Georgia"/>
          <w:b/>
          <w:spacing w:val="-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spacing w:val="-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2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P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R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S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-3"/>
          <w:w w:val="101"/>
          <w:sz w:val="19"/>
          <w:szCs w:val="19"/>
        </w:rPr>
        <w:t>N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T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A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T</w:t>
      </w:r>
      <w:r>
        <w:rPr>
          <w:rFonts w:cs="Georgia" w:hAnsi="Georgia" w:eastAsia="Georgia" w:ascii="Georgia"/>
          <w:b/>
          <w:spacing w:val="-2"/>
          <w:w w:val="101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O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NS</w:t>
      </w:r>
      <w:r>
        <w:rPr>
          <w:rFonts w:cs="Georgia" w:hAnsi="Georgia" w:eastAsia="Georgia" w:ascii="Georgia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40" w:lineRule="auto" w:line="339"/>
        <w:ind w:left="838" w:right="1157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“Ar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ollo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q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”</w:t>
      </w:r>
      <w:r>
        <w:rPr>
          <w:rFonts w:cs="Georgia" w:hAnsi="Georgia" w:eastAsia="Georgia" w:ascii="Georgia"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ll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nois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olle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em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nar,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k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gan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z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er.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“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ran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onal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el</w:t>
      </w:r>
      <w:r>
        <w:rPr>
          <w:rFonts w:cs="Georgia" w:hAnsi="Georgia" w:eastAsia="Georgia" w:ascii="Georgia"/>
          <w:spacing w:val="4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”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osiu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k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ary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38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“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ry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as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Jone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”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lan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ern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guage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sso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on.</w:t>
      </w:r>
      <w:r>
        <w:rPr>
          <w:rFonts w:cs="Georgia" w:hAnsi="Georgia" w:eastAsia="Georgia" w:ascii="Georgia"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lan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a,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1198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May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94"/>
        <w:ind w:left="838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“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k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les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es: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resent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ern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ain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”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ure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1198"/>
      </w:pP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sso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on.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e,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use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s,</w:t>
      </w:r>
      <w:r>
        <w:rPr>
          <w:rFonts w:cs="Georgia" w:hAnsi="Georgia" w:eastAsia="Georgia" w:ascii="Georgia"/>
          <w:spacing w:val="-1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0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xx.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94"/>
        <w:ind w:left="838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“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”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Q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een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Mary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olle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e,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Lon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9"/>
          <w:w w:val="100"/>
          <w:sz w:val="20"/>
          <w:szCs w:val="20"/>
        </w:rPr>
        <w:t>6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-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8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838"/>
      </w:pPr>
      <w:r>
        <w:rPr>
          <w:rFonts w:cs="Georgia" w:hAnsi="Georgia" w:eastAsia="Georgia" w:ascii="Georgia"/>
          <w:b/>
          <w:spacing w:val="-1"/>
          <w:w w:val="100"/>
          <w:sz w:val="24"/>
          <w:szCs w:val="24"/>
        </w:rPr>
        <w:t>H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NORS</w:t>
      </w:r>
      <w:r>
        <w:rPr>
          <w:rFonts w:cs="Georgia" w:hAnsi="Georgia" w:eastAsia="Georgia" w:ascii="Georgia"/>
          <w:b/>
          <w:spacing w:val="2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ND</w:t>
      </w:r>
      <w:r>
        <w:rPr>
          <w:rFonts w:cs="Georgia" w:hAnsi="Georgia" w:eastAsia="Georgia" w:ascii="Georgia"/>
          <w:b/>
          <w:spacing w:val="1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A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WAR</w:t>
      </w:r>
      <w:r>
        <w:rPr>
          <w:rFonts w:cs="Georgia" w:hAnsi="Georgia" w:eastAsia="Georgia" w:ascii="Georgia"/>
          <w:b/>
          <w:spacing w:val="-2"/>
          <w:w w:val="101"/>
          <w:sz w:val="19"/>
          <w:szCs w:val="19"/>
        </w:rPr>
        <w:t>D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S</w:t>
      </w:r>
      <w:r>
        <w:rPr>
          <w:rFonts w:cs="Georgia" w:hAnsi="Georgia" w:eastAsia="Georgia" w:ascii="Georgia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42"/>
        <w:ind w:left="838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Jac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K.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J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z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Fel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ow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art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                      </w:t>
      </w:r>
      <w:r>
        <w:rPr>
          <w:rFonts w:cs="Georgia" w:hAnsi="Georgia" w:eastAsia="Georgia" w:ascii="Georgia"/>
          <w:spacing w:val="4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-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95" w:lineRule="auto" w:line="339"/>
        <w:ind w:left="838" w:right="1521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Gra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olle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ssert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war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nois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</w:t>
      </w:r>
      <w:r>
        <w:rPr>
          <w:rFonts w:cs="Georgia" w:hAnsi="Georgia" w:eastAsia="Georgia" w:ascii="Georgia"/>
          <w:spacing w:val="4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us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ward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ent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eva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</w:t>
      </w:r>
      <w:r>
        <w:rPr>
          <w:rFonts w:cs="Georgia" w:hAnsi="Georgia" w:eastAsia="Georgia" w:ascii="Georgia"/>
          <w:spacing w:val="2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-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oral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Fel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ows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rogram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rch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Huma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</w:t>
      </w:r>
      <w:r>
        <w:rPr>
          <w:rFonts w:cs="Georgia" w:hAnsi="Georgia" w:eastAsia="Georgia" w:ascii="Georgia"/>
          <w:spacing w:val="2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-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1191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rsity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nois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94" w:lineRule="auto" w:line="338"/>
        <w:ind w:left="838" w:right="1359"/>
      </w:pP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umm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esear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enter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mer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y,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               </w:t>
      </w:r>
      <w:r>
        <w:rPr>
          <w:rFonts w:cs="Georgia" w:hAnsi="Georgia" w:eastAsia="Georgia" w:ascii="Georgia"/>
          <w:spacing w:val="1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olle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fere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ra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el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Gran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nois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           </w:t>
      </w:r>
      <w:r>
        <w:rPr>
          <w:rFonts w:cs="Georgia" w:hAnsi="Georgia" w:eastAsia="Georgia" w:ascii="Georgia"/>
          <w:spacing w:val="3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&amp;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st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ng</w:t>
      </w:r>
      <w:r>
        <w:rPr>
          <w:rFonts w:cs="Georgia" w:hAnsi="Georgia" w:eastAsia="Georgia" w:ascii="Georgia"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ler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oman,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ler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y,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1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  </w:t>
      </w:r>
      <w:r>
        <w:rPr>
          <w:rFonts w:cs="Georgia" w:hAnsi="Georgia" w:eastAsia="Georgia" w:ascii="Georgia"/>
          <w:spacing w:val="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olars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s,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                      </w:t>
      </w:r>
      <w:r>
        <w:rPr>
          <w:rFonts w:cs="Georgia" w:hAnsi="Georgia" w:eastAsia="Georgia" w:ascii="Georgia"/>
          <w:spacing w:val="3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-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2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Georgia" w:hAnsi="Georgia" w:eastAsia="Georgia" w:ascii="Georgia"/>
          <w:sz w:val="16"/>
          <w:szCs w:val="16"/>
        </w:rPr>
        <w:jc w:val="right"/>
        <w:ind w:right="826"/>
        <w:sectPr>
          <w:pgMar w:header="0" w:footer="424" w:top="1420" w:bottom="280" w:left="660" w:right="680"/>
          <w:pgSz w:w="12240" w:h="15840"/>
        </w:sectPr>
      </w:pPr>
      <w:r>
        <w:rPr>
          <w:rFonts w:cs="Georgia" w:hAnsi="Georgia" w:eastAsia="Georgia" w:ascii="Georgia"/>
          <w:spacing w:val="0"/>
          <w:w w:val="100"/>
          <w:sz w:val="16"/>
          <w:szCs w:val="16"/>
        </w:rPr>
        <w:t>Rach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e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l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1"/>
          <w:w w:val="100"/>
          <w:sz w:val="16"/>
          <w:szCs w:val="16"/>
        </w:rPr>
        <w:t>G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r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e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e</w:t>
      </w:r>
      <w:r>
        <w:rPr>
          <w:rFonts w:cs="Georgia" w:hAnsi="Georgia" w:eastAsia="Georgia" w:ascii="Georgia"/>
          <w:spacing w:val="1"/>
          <w:w w:val="100"/>
          <w:sz w:val="16"/>
          <w:szCs w:val="16"/>
        </w:rPr>
        <w:t>n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,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p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age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2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o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f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3</w:t>
      </w:r>
    </w:p>
    <w:p>
      <w:pPr>
        <w:rPr>
          <w:rFonts w:cs="Georgia" w:hAnsi="Georgia" w:eastAsia="Georgia" w:ascii="Georgia"/>
          <w:sz w:val="19"/>
          <w:szCs w:val="19"/>
        </w:rPr>
        <w:jc w:val="left"/>
        <w:spacing w:before="78"/>
        <w:ind w:left="838"/>
      </w:pP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P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F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b/>
          <w:spacing w:val="-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NAL</w:t>
      </w:r>
      <w:r>
        <w:rPr>
          <w:rFonts w:cs="Georgia" w:hAnsi="Georgia" w:eastAsia="Georgia" w:ascii="Georgia"/>
          <w:b/>
          <w:spacing w:val="2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S</w:t>
      </w:r>
      <w:r>
        <w:rPr>
          <w:rFonts w:cs="Georgia" w:hAnsi="Georgia" w:eastAsia="Georgia" w:ascii="Georgia"/>
          <w:b/>
          <w:spacing w:val="-1"/>
          <w:w w:val="101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R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V</w:t>
      </w:r>
      <w:r>
        <w:rPr>
          <w:rFonts w:cs="Georgia" w:hAnsi="Georgia" w:eastAsia="Georgia" w:ascii="Georgia"/>
          <w:b/>
          <w:spacing w:val="-1"/>
          <w:w w:val="101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CE</w:t>
      </w:r>
      <w:r>
        <w:rPr>
          <w:rFonts w:cs="Georgia" w:hAnsi="Georgia" w:eastAsia="Georgia" w:ascii="Georgia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42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g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b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3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-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ut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Li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i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J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29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ess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man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7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Oversee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edure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Maint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ence</w:t>
      </w:r>
      <w:r>
        <w:rPr>
          <w:rFonts w:cs="Georgia" w:hAnsi="Georgia" w:eastAsia="Georgia" w:ascii="Georgia"/>
          <w:spacing w:val="-1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ors.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usi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ess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rans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ons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ons</w:t>
      </w:r>
      <w:r>
        <w:rPr>
          <w:rFonts w:cs="Georgia" w:hAnsi="Georgia" w:eastAsia="Georgia" w:ascii="Georgia"/>
          <w:spacing w:val="-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si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10" w:lineRule="exact" w:line="180"/>
      </w:pPr>
      <w:r>
        <w:rPr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Po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ry</w:t>
      </w:r>
      <w:r>
        <w:rPr>
          <w:rFonts w:cs="Georgia" w:hAnsi="Georgia" w:eastAsia="Georgia" w:ascii="Georgia"/>
          <w:b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f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2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-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Q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ew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oems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oss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b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As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2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0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xx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-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2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0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5"/>
        <w:ind w:left="838"/>
      </w:pP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ut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Li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i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J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ned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j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ourna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’s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enc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Edited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mon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ly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838"/>
      </w:pPr>
      <w:r>
        <w:rPr>
          <w:rFonts w:cs="Georgia" w:hAnsi="Georgia" w:eastAsia="Georgia" w:ascii="Georgia"/>
          <w:b/>
          <w:spacing w:val="-1"/>
          <w:w w:val="100"/>
          <w:sz w:val="24"/>
          <w:szCs w:val="24"/>
        </w:rPr>
        <w:t>U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NIV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RS</w:t>
      </w:r>
      <w:r>
        <w:rPr>
          <w:rFonts w:cs="Georgia" w:hAnsi="Georgia" w:eastAsia="Georgia" w:ascii="Georgia"/>
          <w:b/>
          <w:spacing w:val="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0"/>
          <w:w w:val="100"/>
          <w:sz w:val="19"/>
          <w:szCs w:val="19"/>
        </w:rPr>
        <w:t>TY</w:t>
      </w:r>
      <w:r>
        <w:rPr>
          <w:rFonts w:cs="Georgia" w:hAnsi="Georgia" w:eastAsia="Georgia" w:ascii="Georgia"/>
          <w:b/>
          <w:spacing w:val="2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4"/>
          <w:szCs w:val="24"/>
        </w:rPr>
        <w:t>S</w:t>
      </w:r>
      <w:r>
        <w:rPr>
          <w:rFonts w:cs="Georgia" w:hAnsi="Georgia" w:eastAsia="Georgia" w:ascii="Georgia"/>
          <w:b/>
          <w:spacing w:val="-2"/>
          <w:w w:val="101"/>
          <w:sz w:val="19"/>
          <w:szCs w:val="19"/>
        </w:rPr>
        <w:t>E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RV</w:t>
      </w:r>
      <w:r>
        <w:rPr>
          <w:rFonts w:cs="Georgia" w:hAnsi="Georgia" w:eastAsia="Georgia" w:ascii="Georgia"/>
          <w:b/>
          <w:spacing w:val="1"/>
          <w:w w:val="101"/>
          <w:sz w:val="19"/>
          <w:szCs w:val="19"/>
        </w:rPr>
        <w:t>I</w:t>
      </w:r>
      <w:r>
        <w:rPr>
          <w:rFonts w:cs="Georgia" w:hAnsi="Georgia" w:eastAsia="Georgia" w:ascii="Georgia"/>
          <w:b/>
          <w:spacing w:val="0"/>
          <w:w w:val="101"/>
          <w:sz w:val="19"/>
          <w:szCs w:val="19"/>
        </w:rPr>
        <w:t>CE</w:t>
      </w:r>
      <w:r>
        <w:rPr>
          <w:rFonts w:cs="Georgia" w:hAnsi="Georgia" w:eastAsia="Georgia" w:ascii="Georgia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42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Gr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u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te</w:t>
      </w:r>
      <w:r>
        <w:rPr>
          <w:rFonts w:cs="Georgia" w:hAnsi="Georgia" w:eastAsia="Georgia" w:ascii="Georgia"/>
          <w:b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M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tor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</w:t>
      </w:r>
      <w:r>
        <w:rPr>
          <w:rFonts w:cs="Georgia" w:hAnsi="Georgia" w:eastAsia="Georgia" w:ascii="Georgia"/>
          <w:b/>
          <w:spacing w:val="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-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2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he</w:t>
      </w:r>
      <w:r>
        <w:rPr>
          <w:rFonts w:cs="Georgia" w:hAnsi="Georgia" w:eastAsia="Georgia" w:ascii="Georgia"/>
          <w:i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ente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i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ounsel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nority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</w:t>
      </w:r>
      <w:r>
        <w:rPr>
          <w:rFonts w:cs="Georgia" w:hAnsi="Georgia" w:eastAsia="Georgia" w:ascii="Georgia"/>
          <w:spacing w:val="-1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rogr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ms,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edures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38"/>
      </w:pP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Ad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v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ory</w:t>
      </w:r>
      <w:r>
        <w:rPr>
          <w:rFonts w:cs="Georgia" w:hAnsi="Georgia" w:eastAsia="Georgia" w:ascii="Georgia"/>
          <w:b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b/>
          <w:spacing w:val="3"/>
          <w:w w:val="100"/>
          <w:sz w:val="20"/>
          <w:szCs w:val="20"/>
        </w:rPr>
        <w:t>o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m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m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tt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                       </w:t>
      </w:r>
      <w:r>
        <w:rPr>
          <w:rFonts w:cs="Georgia" w:hAnsi="Georgia" w:eastAsia="Georgia" w:ascii="Georgia"/>
          <w:b/>
          <w:spacing w:val="4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-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2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G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du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te</w:t>
      </w:r>
      <w:r>
        <w:rPr>
          <w:rFonts w:cs="Georgia" w:hAnsi="Georgia" w:eastAsia="Georgia" w:ascii="Georgia"/>
          <w:i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e,</w:t>
      </w:r>
      <w:r>
        <w:rPr>
          <w:rFonts w:cs="Georgia" w:hAnsi="Georgia" w:eastAsia="Georgia" w:ascii="Georgia"/>
          <w:i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i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3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2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ee</w:t>
      </w:r>
      <w:r>
        <w:rPr>
          <w:rFonts w:cs="Georgia" w:hAnsi="Georgia" w:eastAsia="Georgia" w:ascii="Georgia"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alua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ose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er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es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rad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students.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5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olla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</w:t>
      </w:r>
      <w:r>
        <w:rPr>
          <w:rFonts w:cs="Georgia" w:hAnsi="Georgia" w:eastAsia="Georgia" w:ascii="Georgia"/>
          <w:spacing w:val="-1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w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-5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ul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y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nd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ents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are</w:t>
      </w:r>
      <w:r>
        <w:rPr>
          <w:rFonts w:cs="Georgia" w:hAnsi="Georgia" w:eastAsia="Georgia" w:ascii="Georgia"/>
          <w:spacing w:val="-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f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nal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ort</w:t>
      </w:r>
      <w:r>
        <w:rPr>
          <w:rFonts w:cs="Georgia" w:hAnsi="Georgia" w:eastAsia="Georgia" w:ascii="Georgia"/>
          <w:spacing w:val="-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ss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spacing w:val="-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ua</w:t>
      </w:r>
      <w:r>
        <w:rPr>
          <w:rFonts w:cs="Georgia" w:hAnsi="Georgia" w:eastAsia="Georgia" w:ascii="Georgia"/>
          <w:spacing w:val="1"/>
          <w:w w:val="100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center"/>
        <w:spacing w:before="36"/>
        <w:ind w:left="1163" w:right="8455"/>
      </w:pPr>
      <w:r>
        <w:rPr>
          <w:rFonts w:cs="Georgia" w:hAnsi="Georgia" w:eastAsia="Georgia" w:ascii="Georgia"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olle</w:t>
      </w:r>
      <w:r>
        <w:rPr>
          <w:rFonts w:cs="Georgia" w:hAnsi="Georgia" w:eastAsia="Georgia" w:ascii="Georgia"/>
          <w:spacing w:val="-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spacing w:val="-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99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99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99"/>
          <w:sz w:val="20"/>
          <w:szCs w:val="20"/>
        </w:rPr>
        <w:t>a</w:t>
      </w:r>
      <w:r>
        <w:rPr>
          <w:rFonts w:cs="Georgia" w:hAnsi="Georgia" w:eastAsia="Georgia" w:ascii="Georgia"/>
          <w:spacing w:val="2"/>
          <w:w w:val="99"/>
          <w:sz w:val="20"/>
          <w:szCs w:val="20"/>
        </w:rPr>
        <w:t>n</w:t>
      </w:r>
      <w:r>
        <w:rPr>
          <w:rFonts w:cs="Georgia" w:hAnsi="Georgia" w:eastAsia="Georgia" w:ascii="Georgia"/>
          <w:spacing w:val="0"/>
          <w:w w:val="99"/>
          <w:sz w:val="20"/>
          <w:szCs w:val="20"/>
        </w:rPr>
        <w:t>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38"/>
      </w:pP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U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n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v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rs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b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L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b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ry</w:t>
      </w:r>
      <w:r>
        <w:rPr>
          <w:rFonts w:cs="Georgia" w:hAnsi="Georgia" w:eastAsia="Georgia" w:ascii="Georgia"/>
          <w:b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Ad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v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s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ory</w:t>
      </w:r>
      <w:r>
        <w:rPr>
          <w:rFonts w:cs="Georgia" w:hAnsi="Georgia" w:eastAsia="Georgia" w:ascii="Georgia"/>
          <w:b/>
          <w:spacing w:val="-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C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o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m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m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tt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                                                                    </w:t>
      </w:r>
      <w:r>
        <w:rPr>
          <w:rFonts w:cs="Georgia" w:hAnsi="Georgia" w:eastAsia="Georgia" w:ascii="Georgia"/>
          <w:b/>
          <w:spacing w:val="12"/>
          <w:w w:val="100"/>
          <w:sz w:val="20"/>
          <w:szCs w:val="20"/>
        </w:rPr>
        <w:t> 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20x</w:t>
      </w:r>
      <w:r>
        <w:rPr>
          <w:rFonts w:cs="Georgia" w:hAnsi="Georgia" w:eastAsia="Georgia" w:ascii="Georgia"/>
          <w:b/>
          <w:spacing w:val="1"/>
          <w:w w:val="100"/>
          <w:sz w:val="20"/>
          <w:szCs w:val="20"/>
        </w:rPr>
        <w:t>x</w:t>
      </w:r>
      <w:r>
        <w:rPr>
          <w:rFonts w:cs="Georgia" w:hAnsi="Georgia" w:eastAsia="Georgia" w:ascii="Georgia"/>
          <w:b/>
          <w:spacing w:val="-1"/>
          <w:w w:val="100"/>
          <w:sz w:val="20"/>
          <w:szCs w:val="20"/>
        </w:rPr>
        <w:t>-</w:t>
      </w:r>
      <w:r>
        <w:rPr>
          <w:rFonts w:cs="Georgia" w:hAnsi="Georgia" w:eastAsia="Georgia" w:ascii="Georgia"/>
          <w:b/>
          <w:spacing w:val="2"/>
          <w:w w:val="100"/>
          <w:sz w:val="20"/>
          <w:szCs w:val="20"/>
        </w:rPr>
        <w:t>2</w:t>
      </w:r>
      <w:r>
        <w:rPr>
          <w:rFonts w:cs="Georgia" w:hAnsi="Georgia" w:eastAsia="Georgia" w:ascii="Georgia"/>
          <w:b/>
          <w:spacing w:val="0"/>
          <w:w w:val="100"/>
          <w:sz w:val="20"/>
          <w:szCs w:val="20"/>
        </w:rPr>
        <w:t>0xx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4"/>
        <w:ind w:left="838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Un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d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g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du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te</w:t>
      </w:r>
      <w:r>
        <w:rPr>
          <w:rFonts w:cs="Georgia" w:hAnsi="Georgia" w:eastAsia="Georgia" w:ascii="Georgia"/>
          <w:i/>
          <w:spacing w:val="-14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Lib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3"/>
          <w:w w:val="100"/>
          <w:sz w:val="20"/>
          <w:szCs w:val="20"/>
        </w:rPr>
        <w:t>a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y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i/>
          <w:spacing w:val="-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3"/>
          <w:w w:val="100"/>
          <w:sz w:val="20"/>
          <w:szCs w:val="20"/>
        </w:rPr>
        <w:t>U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v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e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r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ty</w:t>
      </w:r>
      <w:r>
        <w:rPr>
          <w:rFonts w:cs="Georgia" w:hAnsi="Georgia" w:eastAsia="Georgia" w:ascii="Georgia"/>
          <w:i/>
          <w:spacing w:val="-1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f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-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l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n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o</w:t>
      </w:r>
      <w:r>
        <w:rPr>
          <w:rFonts w:cs="Georgia" w:hAnsi="Georgia" w:eastAsia="Georgia" w:ascii="Georgia"/>
          <w:i/>
          <w:spacing w:val="1"/>
          <w:w w:val="100"/>
          <w:sz w:val="20"/>
          <w:szCs w:val="20"/>
        </w:rPr>
        <w:t>i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29" w:lineRule="exact" w:line="220"/>
        <w:ind w:left="838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position w:val="-1"/>
          <w:sz w:val="20"/>
          <w:szCs w:val="20"/>
        </w:rPr>
        <w:t>A</w:t>
      </w:r>
      <w:r>
        <w:rPr>
          <w:rFonts w:cs="Georgia" w:hAnsi="Georgia" w:eastAsia="Georgia" w:ascii="Georgia"/>
          <w:spacing w:val="1"/>
          <w:w w:val="100"/>
          <w:position w:val="-1"/>
          <w:sz w:val="20"/>
          <w:szCs w:val="20"/>
        </w:rPr>
        <w:t>d</w:t>
      </w:r>
      <w:r>
        <w:rPr>
          <w:rFonts w:cs="Georgia" w:hAnsi="Georgia" w:eastAsia="Georgia" w:ascii="Georgia"/>
          <w:spacing w:val="-1"/>
          <w:w w:val="100"/>
          <w:position w:val="-1"/>
          <w:sz w:val="20"/>
          <w:szCs w:val="20"/>
        </w:rPr>
        <w:t>v</w:t>
      </w:r>
      <w:r>
        <w:rPr>
          <w:rFonts w:cs="Georgia" w:hAnsi="Georgia" w:eastAsia="Georgia" w:ascii="Georgia"/>
          <w:spacing w:val="-1"/>
          <w:w w:val="100"/>
          <w:position w:val="-1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sed</w:t>
      </w:r>
      <w:r>
        <w:rPr>
          <w:rFonts w:cs="Georgia" w:hAnsi="Georgia" w:eastAsia="Georgia" w:ascii="Georgia"/>
          <w:spacing w:val="-7"/>
          <w:w w:val="100"/>
          <w:position w:val="-1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U</w:t>
      </w:r>
      <w:r>
        <w:rPr>
          <w:rFonts w:cs="Georgia" w:hAnsi="Georgia" w:eastAsia="Georgia" w:ascii="Georgia"/>
          <w:spacing w:val="2"/>
          <w:w w:val="100"/>
          <w:position w:val="-1"/>
          <w:sz w:val="20"/>
          <w:szCs w:val="20"/>
        </w:rPr>
        <w:t>n</w:t>
      </w:r>
      <w:r>
        <w:rPr>
          <w:rFonts w:cs="Georgia" w:hAnsi="Georgia" w:eastAsia="Georgia" w:ascii="Georgia"/>
          <w:spacing w:val="-1"/>
          <w:w w:val="100"/>
          <w:position w:val="-1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position w:val="-1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er</w:t>
      </w:r>
      <w:r>
        <w:rPr>
          <w:rFonts w:cs="Georgia" w:hAnsi="Georgia" w:eastAsia="Georgia" w:ascii="Georgia"/>
          <w:spacing w:val="2"/>
          <w:w w:val="100"/>
          <w:position w:val="-1"/>
          <w:sz w:val="20"/>
          <w:szCs w:val="20"/>
        </w:rPr>
        <w:t>s</w:t>
      </w:r>
      <w:r>
        <w:rPr>
          <w:rFonts w:cs="Georgia" w:hAnsi="Georgia" w:eastAsia="Georgia" w:ascii="Georgia"/>
          <w:spacing w:val="-1"/>
          <w:w w:val="100"/>
          <w:position w:val="-1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position w:val="-1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y</w:t>
      </w:r>
      <w:r>
        <w:rPr>
          <w:rFonts w:cs="Georgia" w:hAnsi="Georgia" w:eastAsia="Georgia" w:ascii="Georgia"/>
          <w:spacing w:val="-9"/>
          <w:w w:val="100"/>
          <w:position w:val="-1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L</w:t>
      </w:r>
      <w:r>
        <w:rPr>
          <w:rFonts w:cs="Georgia" w:hAnsi="Georgia" w:eastAsia="Georgia" w:ascii="Georgia"/>
          <w:spacing w:val="2"/>
          <w:w w:val="100"/>
          <w:position w:val="-1"/>
          <w:sz w:val="20"/>
          <w:szCs w:val="20"/>
        </w:rPr>
        <w:t>i</w:t>
      </w:r>
      <w:r>
        <w:rPr>
          <w:rFonts w:cs="Georgia" w:hAnsi="Georgia" w:eastAsia="Georgia" w:ascii="Georgia"/>
          <w:spacing w:val="-1"/>
          <w:w w:val="100"/>
          <w:position w:val="-1"/>
          <w:sz w:val="20"/>
          <w:szCs w:val="20"/>
        </w:rPr>
        <w:t>b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ra</w:t>
      </w:r>
      <w:r>
        <w:rPr>
          <w:rFonts w:cs="Georgia" w:hAnsi="Georgia" w:eastAsia="Georgia" w:ascii="Georgia"/>
          <w:spacing w:val="3"/>
          <w:w w:val="100"/>
          <w:position w:val="-1"/>
          <w:sz w:val="20"/>
          <w:szCs w:val="20"/>
        </w:rPr>
        <w:t>r</w:t>
      </w:r>
      <w:r>
        <w:rPr>
          <w:rFonts w:cs="Georgia" w:hAnsi="Georgia" w:eastAsia="Georgia" w:ascii="Georgia"/>
          <w:spacing w:val="-1"/>
          <w:w w:val="100"/>
          <w:position w:val="-1"/>
          <w:sz w:val="20"/>
          <w:szCs w:val="20"/>
        </w:rPr>
        <w:t>i</w:t>
      </w:r>
      <w:r>
        <w:rPr>
          <w:rFonts w:cs="Georgia" w:hAnsi="Georgia" w:eastAsia="Georgia" w:ascii="Georgia"/>
          <w:spacing w:val="3"/>
          <w:w w:val="100"/>
          <w:position w:val="-1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n</w:t>
      </w:r>
      <w:r>
        <w:rPr>
          <w:rFonts w:cs="Georgia" w:hAnsi="Georgia" w:eastAsia="Georgia" w:ascii="Georgia"/>
          <w:spacing w:val="-8"/>
          <w:w w:val="100"/>
          <w:position w:val="-1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on</w:t>
      </w:r>
      <w:r>
        <w:rPr>
          <w:rFonts w:cs="Georgia" w:hAnsi="Georgia" w:eastAsia="Georgia" w:ascii="Georgia"/>
          <w:spacing w:val="-2"/>
          <w:w w:val="100"/>
          <w:position w:val="-1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nee</w:t>
      </w:r>
      <w:r>
        <w:rPr>
          <w:rFonts w:cs="Georgia" w:hAnsi="Georgia" w:eastAsia="Georgia" w:ascii="Georgia"/>
          <w:spacing w:val="3"/>
          <w:w w:val="100"/>
          <w:position w:val="-1"/>
          <w:sz w:val="20"/>
          <w:szCs w:val="20"/>
        </w:rPr>
        <w:t>d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ed</w:t>
      </w:r>
      <w:r>
        <w:rPr>
          <w:rFonts w:cs="Georgia" w:hAnsi="Georgia" w:eastAsia="Georgia" w:ascii="Georgia"/>
          <w:spacing w:val="-6"/>
          <w:w w:val="100"/>
          <w:position w:val="-1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ser</w:t>
      </w:r>
      <w:r>
        <w:rPr>
          <w:rFonts w:cs="Georgia" w:hAnsi="Georgia" w:eastAsia="Georgia" w:ascii="Georgia"/>
          <w:spacing w:val="2"/>
          <w:w w:val="100"/>
          <w:position w:val="-1"/>
          <w:sz w:val="20"/>
          <w:szCs w:val="20"/>
        </w:rPr>
        <w:t>v</w:t>
      </w:r>
      <w:r>
        <w:rPr>
          <w:rFonts w:cs="Georgia" w:hAnsi="Georgia" w:eastAsia="Georgia" w:ascii="Georgia"/>
          <w:spacing w:val="-1"/>
          <w:w w:val="100"/>
          <w:position w:val="-1"/>
          <w:sz w:val="20"/>
          <w:szCs w:val="20"/>
        </w:rPr>
        <w:t>i</w:t>
      </w:r>
      <w:r>
        <w:rPr>
          <w:rFonts w:cs="Georgia" w:hAnsi="Georgia" w:eastAsia="Georgia" w:ascii="Georgia"/>
          <w:spacing w:val="1"/>
          <w:w w:val="100"/>
          <w:position w:val="-1"/>
          <w:sz w:val="20"/>
          <w:szCs w:val="20"/>
        </w:rPr>
        <w:t>c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es</w:t>
      </w:r>
      <w:r>
        <w:rPr>
          <w:rFonts w:cs="Georgia" w:hAnsi="Georgia" w:eastAsia="Georgia" w:ascii="Georgia"/>
          <w:spacing w:val="-7"/>
          <w:w w:val="100"/>
          <w:position w:val="-1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 </w:t>
      </w:r>
      <w:r>
        <w:rPr>
          <w:rFonts w:cs="Georgia" w:hAnsi="Georgia" w:eastAsia="Georgia" w:ascii="Georgia"/>
          <w:spacing w:val="1"/>
          <w:w w:val="100"/>
          <w:position w:val="-1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m</w:t>
      </w:r>
      <w:r>
        <w:rPr>
          <w:rFonts w:cs="Georgia" w:hAnsi="Georgia" w:eastAsia="Georgia" w:ascii="Georgia"/>
          <w:spacing w:val="-1"/>
          <w:w w:val="100"/>
          <w:position w:val="-1"/>
          <w:sz w:val="20"/>
          <w:szCs w:val="20"/>
        </w:rPr>
        <w:t>p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ro</w:t>
      </w:r>
      <w:r>
        <w:rPr>
          <w:rFonts w:cs="Georgia" w:hAnsi="Georgia" w:eastAsia="Georgia" w:ascii="Georgia"/>
          <w:spacing w:val="2"/>
          <w:w w:val="100"/>
          <w:position w:val="-1"/>
          <w:sz w:val="20"/>
          <w:szCs w:val="20"/>
        </w:rPr>
        <w:t>v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em</w:t>
      </w:r>
      <w:r>
        <w:rPr>
          <w:rFonts w:cs="Georgia" w:hAnsi="Georgia" w:eastAsia="Georgia" w:ascii="Georgia"/>
          <w:spacing w:val="1"/>
          <w:w w:val="100"/>
          <w:position w:val="-1"/>
          <w:sz w:val="20"/>
          <w:szCs w:val="20"/>
        </w:rPr>
        <w:t>e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n</w:t>
      </w:r>
      <w:r>
        <w:rPr>
          <w:rFonts w:cs="Georgia" w:hAnsi="Georgia" w:eastAsia="Georgia" w:ascii="Georgia"/>
          <w:spacing w:val="1"/>
          <w:w w:val="100"/>
          <w:position w:val="-1"/>
          <w:sz w:val="20"/>
          <w:szCs w:val="20"/>
        </w:rPr>
        <w:t>t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</w:rPr>
        <w:t>s.</w:t>
      </w:r>
      <w:r>
        <w:rPr>
          <w:rFonts w:cs="Georgia" w:hAnsi="Georgia" w:eastAsia="Georgia" w:ascii="Georgia"/>
          <w:spacing w:val="0"/>
          <w:w w:val="100"/>
          <w:position w:val="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7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9" w:hRule="exact"/>
        </w:trPr>
        <w:tc>
          <w:tcPr>
            <w:tcW w:w="4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lineRule="exact" w:line="240"/>
              <w:ind w:left="120"/>
            </w:pPr>
            <w:r>
              <w:rPr>
                <w:rFonts w:cs="Georgia" w:hAnsi="Georgia" w:eastAsia="Georgia" w:ascii="Georgia"/>
                <w:b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19"/>
                <w:szCs w:val="19"/>
              </w:rPr>
              <w:t>R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19"/>
                <w:szCs w:val="19"/>
              </w:rPr>
              <w:t>O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19"/>
                <w:szCs w:val="19"/>
              </w:rPr>
              <w:t>F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Georgia" w:hAnsi="Georgia" w:eastAsia="Georgia" w:ascii="Georgia"/>
                <w:b/>
                <w:spacing w:val="-2"/>
                <w:w w:val="100"/>
                <w:sz w:val="19"/>
                <w:szCs w:val="19"/>
              </w:rPr>
              <w:t>S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19"/>
                <w:szCs w:val="19"/>
              </w:rPr>
              <w:t>I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19"/>
                <w:szCs w:val="19"/>
              </w:rPr>
              <w:t>O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19"/>
                <w:szCs w:val="19"/>
              </w:rPr>
              <w:t>NAL</w:t>
            </w:r>
            <w:r>
              <w:rPr>
                <w:rFonts w:cs="Georgia" w:hAnsi="Georgia" w:eastAsia="Georgia" w:ascii="Georgia"/>
                <w:b/>
                <w:spacing w:val="29"/>
                <w:w w:val="100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b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Georgia" w:hAnsi="Georgia" w:eastAsia="Georgia" w:ascii="Georgia"/>
                <w:b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b/>
                <w:spacing w:val="-2"/>
                <w:w w:val="101"/>
                <w:sz w:val="19"/>
                <w:szCs w:val="19"/>
              </w:rPr>
              <w:t>M</w:t>
            </w:r>
            <w:r>
              <w:rPr>
                <w:rFonts w:cs="Georgia" w:hAnsi="Georgia" w:eastAsia="Georgia" w:ascii="Georgia"/>
                <w:b/>
                <w:spacing w:val="1"/>
                <w:w w:val="101"/>
                <w:sz w:val="19"/>
                <w:szCs w:val="19"/>
              </w:rPr>
              <w:t>B</w:t>
            </w:r>
            <w:r>
              <w:rPr>
                <w:rFonts w:cs="Georgia" w:hAnsi="Georgia" w:eastAsia="Georgia" w:ascii="Georgia"/>
                <w:b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b/>
                <w:spacing w:val="1"/>
                <w:w w:val="101"/>
                <w:sz w:val="19"/>
                <w:szCs w:val="19"/>
              </w:rPr>
              <w:t>R</w:t>
            </w:r>
            <w:r>
              <w:rPr>
                <w:rFonts w:cs="Georgia" w:hAnsi="Georgia" w:eastAsia="Georgia" w:ascii="Georgia"/>
                <w:b/>
                <w:spacing w:val="0"/>
                <w:w w:val="101"/>
                <w:sz w:val="19"/>
                <w:szCs w:val="19"/>
              </w:rPr>
              <w:t>SH</w:t>
            </w:r>
            <w:r>
              <w:rPr>
                <w:rFonts w:cs="Georgia" w:hAnsi="Georgia" w:eastAsia="Georgia" w:ascii="Georgia"/>
                <w:b/>
                <w:spacing w:val="1"/>
                <w:w w:val="101"/>
                <w:sz w:val="19"/>
                <w:szCs w:val="19"/>
              </w:rPr>
              <w:t>I</w:t>
            </w:r>
            <w:r>
              <w:rPr>
                <w:rFonts w:cs="Georgia" w:hAnsi="Georgia" w:eastAsia="Georgia" w:ascii="Georgia"/>
                <w:b/>
                <w:spacing w:val="0"/>
                <w:w w:val="101"/>
                <w:sz w:val="19"/>
                <w:szCs w:val="19"/>
              </w:rPr>
              <w:t>PS</w:t>
            </w:r>
            <w:r>
              <w:rPr>
                <w:rFonts w:cs="Georgia" w:hAnsi="Georgia" w:eastAsia="Georgia" w:ascii="Georgia"/>
                <w:spacing w:val="0"/>
                <w:w w:val="100"/>
                <w:sz w:val="19"/>
                <w:szCs w:val="19"/>
              </w:rPr>
            </w:r>
          </w:p>
        </w:tc>
        <w:tc>
          <w:tcPr>
            <w:tcW w:w="44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620" w:hRule="exact"/>
        </w:trPr>
        <w:tc>
          <w:tcPr>
            <w:tcW w:w="4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42"/>
              <w:ind w:left="1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ern</w:t>
            </w:r>
            <w:r>
              <w:rPr>
                <w:rFonts w:cs="Georgia" w:hAnsi="Georgia" w:eastAsia="Georgia" w:ascii="Georgi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guage</w:t>
            </w:r>
            <w:r>
              <w:rPr>
                <w:rFonts w:cs="Georgia" w:hAnsi="Georgia" w:eastAsia="Georgia" w:ascii="Georgi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sso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Georgia" w:hAnsi="Georgia" w:eastAsia="Georgia" w:ascii="Georgi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(M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61"/>
              <w:ind w:left="1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mer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Georgia" w:hAnsi="Georgia" w:eastAsia="Georgia" w:ascii="Georgi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era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ure</w:t>
            </w:r>
            <w:r>
              <w:rPr>
                <w:rFonts w:cs="Georgia" w:hAnsi="Georgia" w:eastAsia="Georgia" w:ascii="Georgi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Georgia" w:hAnsi="Georgia" w:eastAsia="Georgia" w:ascii="Georgi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(AL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61"/>
              <w:ind w:left="1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mer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Georgia" w:hAnsi="Georgia" w:eastAsia="Georgia" w:ascii="Georgi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Georgia" w:hAnsi="Georgia" w:eastAsia="Georgia" w:ascii="Georgi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sso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Georgia" w:hAnsi="Georgia" w:eastAsia="Georgia" w:ascii="Georgi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(A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61"/>
              <w:ind w:left="12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Mo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uage</w:t>
            </w:r>
            <w:r>
              <w:rPr>
                <w:rFonts w:cs="Georgia" w:hAnsi="Georgia" w:eastAsia="Georgia" w:ascii="Georgi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Ass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cia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3"/>
              <w:ind w:left="480"/>
            </w:pP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(sam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a)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4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42"/>
              <w:ind w:left="162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ety</w:t>
            </w:r>
            <w:r>
              <w:rPr>
                <w:rFonts w:cs="Georgia" w:hAnsi="Georgia" w:eastAsia="Georgia" w:ascii="Georgia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Georgia" w:hAnsi="Georgia" w:eastAsia="Georgia" w:ascii="Georgi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Georgia" w:hAnsi="Georgia" w:eastAsia="Georgia" w:ascii="Georg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ou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ern</w:t>
            </w:r>
            <w:r>
              <w:rPr>
                <w:rFonts w:cs="Georgia" w:hAnsi="Georgia" w:eastAsia="Georgia" w:ascii="Georgi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era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ure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61"/>
              <w:ind w:left="162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rt</w:t>
            </w:r>
            <w:r>
              <w:rPr>
                <w:rFonts w:cs="Georgia" w:hAnsi="Georgia" w:eastAsia="Georgia" w:ascii="Georgia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enn</w:t>
            </w:r>
            <w:r>
              <w:rPr>
                <w:rFonts w:cs="Georgia" w:hAnsi="Georgia" w:eastAsia="Georgia" w:ascii="Georgi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rren</w:t>
            </w:r>
            <w:r>
              <w:rPr>
                <w:rFonts w:cs="Georgia" w:hAnsi="Georgia" w:eastAsia="Georgia" w:ascii="Georgi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rcle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61"/>
              <w:ind w:left="162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ou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ern</w:t>
            </w:r>
            <w:r>
              <w:rPr>
                <w:rFonts w:cs="Georgia" w:hAnsi="Georgia" w:eastAsia="Georgia" w:ascii="Georgi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ear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rcle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61"/>
              <w:ind w:left="162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Fel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ows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Georgia" w:hAnsi="Georgia" w:eastAsia="Georgia" w:ascii="Georgi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Georgia" w:hAnsi="Georgia" w:eastAsia="Georgia" w:ascii="Georg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05" w:hRule="exact"/>
        </w:trPr>
        <w:tc>
          <w:tcPr>
            <w:tcW w:w="4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6"/>
                <w:szCs w:val="16"/>
              </w:rPr>
              <w:jc w:val="left"/>
              <w:spacing w:before="7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ind w:left="120"/>
            </w:pPr>
            <w:r>
              <w:rPr>
                <w:rFonts w:cs="Georgia" w:hAnsi="Georgia" w:eastAsia="Georgia" w:ascii="Georgia"/>
                <w:b/>
                <w:spacing w:val="1"/>
                <w:sz w:val="24"/>
                <w:szCs w:val="24"/>
              </w:rPr>
              <w:t>R</w:t>
            </w:r>
            <w:r>
              <w:rPr>
                <w:rFonts w:cs="Georgia" w:hAnsi="Georgia" w:eastAsia="Georgia" w:ascii="Georgia"/>
                <w:b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b/>
                <w:spacing w:val="1"/>
                <w:w w:val="101"/>
                <w:sz w:val="19"/>
                <w:szCs w:val="19"/>
              </w:rPr>
              <w:t>F</w:t>
            </w:r>
            <w:r>
              <w:rPr>
                <w:rFonts w:cs="Georgia" w:hAnsi="Georgia" w:eastAsia="Georgia" w:ascii="Georgia"/>
                <w:b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b/>
                <w:spacing w:val="-2"/>
                <w:w w:val="101"/>
                <w:sz w:val="19"/>
                <w:szCs w:val="19"/>
              </w:rPr>
              <w:t>R</w:t>
            </w:r>
            <w:r>
              <w:rPr>
                <w:rFonts w:cs="Georgia" w:hAnsi="Georgia" w:eastAsia="Georgia" w:ascii="Georgia"/>
                <w:b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b/>
                <w:spacing w:val="0"/>
                <w:w w:val="101"/>
                <w:sz w:val="19"/>
                <w:szCs w:val="19"/>
              </w:rPr>
              <w:t>N</w:t>
            </w:r>
            <w:r>
              <w:rPr>
                <w:rFonts w:cs="Georgia" w:hAnsi="Georgia" w:eastAsia="Georgia" w:ascii="Georgia"/>
                <w:b/>
                <w:spacing w:val="-1"/>
                <w:w w:val="101"/>
                <w:sz w:val="19"/>
                <w:szCs w:val="19"/>
              </w:rPr>
              <w:t>C</w:t>
            </w:r>
            <w:r>
              <w:rPr>
                <w:rFonts w:cs="Georgia" w:hAnsi="Georgia" w:eastAsia="Georgia" w:ascii="Georgia"/>
                <w:b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b/>
                <w:spacing w:val="0"/>
                <w:w w:val="101"/>
                <w:sz w:val="19"/>
                <w:szCs w:val="19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19"/>
                <w:szCs w:val="19"/>
              </w:rPr>
            </w:r>
          </w:p>
        </w:tc>
        <w:tc>
          <w:tcPr>
            <w:tcW w:w="44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846" w:hRule="exact"/>
        </w:trPr>
        <w:tc>
          <w:tcPr>
            <w:tcW w:w="4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49"/>
              <w:ind w:left="120" w:right="645"/>
            </w:pPr>
            <w:r>
              <w:rPr>
                <w:rFonts w:cs="Georgia" w:hAnsi="Georgia" w:eastAsia="Georgia" w:ascii="Georgia"/>
                <w:b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Georgia" w:hAnsi="Georgia" w:eastAsia="Georgia" w:ascii="Georg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eorgia" w:hAnsi="Georgia" w:eastAsia="Georgia" w:ascii="Georgi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sso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Georgia" w:hAnsi="Georgia" w:eastAsia="Georgia" w:ascii="Georgi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rofess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Georgia" w:hAnsi="Georgia" w:eastAsia="Georgia" w:ascii="Georg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gl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sh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Un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rsity</w:t>
            </w:r>
            <w:r>
              <w:rPr>
                <w:rFonts w:cs="Georgia" w:hAnsi="Georgia" w:eastAsia="Georgia" w:ascii="Georgi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Georgia" w:hAnsi="Georgia" w:eastAsia="Georgia" w:ascii="Georg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nois</w:t>
            </w:r>
            <w:r>
              <w:rPr>
                <w:rFonts w:cs="Georgia" w:hAnsi="Georgia" w:eastAsia="Georgia" w:ascii="Georgia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Georgia" w:hAnsi="Georgia" w:eastAsia="Georgia" w:ascii="Georgi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33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eorgia" w:hAnsi="Georgia" w:eastAsia="Georgia" w:ascii="Georgia"/>
                <w:spacing w:val="-7"/>
                <w:w w:val="100"/>
                <w:sz w:val="20"/>
                <w:szCs w:val="20"/>
              </w:rPr>
              <w:t> </w:t>
            </w:r>
            <w:hyperlink r:id="rId8"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j</w:t>
              </w:r>
              <w:r>
                <w:rPr>
                  <w:rFonts w:cs="Georgia" w:hAnsi="Georgia" w:eastAsia="Georgia" w:ascii="Georgia"/>
                  <w:spacing w:val="-1"/>
                  <w:w w:val="100"/>
                  <w:sz w:val="20"/>
                  <w:szCs w:val="20"/>
                </w:rPr>
                <w:t>j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a</w:t>
              </w:r>
              <w:r>
                <w:rPr>
                  <w:rFonts w:cs="Georgia" w:hAnsi="Georgia" w:eastAsia="Georgia" w:ascii="Georgia"/>
                  <w:spacing w:val="3"/>
                  <w:w w:val="100"/>
                  <w:sz w:val="20"/>
                  <w:szCs w:val="20"/>
                </w:rPr>
                <w:t>y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@</w:t>
              </w:r>
              <w:r>
                <w:rPr>
                  <w:rFonts w:cs="Georgia" w:hAnsi="Georgia" w:eastAsia="Georgia" w:ascii="Georgia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ll</w:t>
              </w:r>
              <w:r>
                <w:rPr>
                  <w:rFonts w:cs="Georgia" w:hAnsi="Georgia" w:eastAsia="Georgia" w:ascii="Georgia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n</w:t>
              </w:r>
              <w:r>
                <w:rPr>
                  <w:rFonts w:cs="Georgia" w:hAnsi="Georgia" w:eastAsia="Georgia" w:ascii="Georgia"/>
                  <w:spacing w:val="3"/>
                  <w:w w:val="100"/>
                  <w:sz w:val="20"/>
                  <w:szCs w:val="20"/>
                </w:rPr>
                <w:t>o</w:t>
              </w:r>
              <w:r>
                <w:rPr>
                  <w:rFonts w:cs="Georgia" w:hAnsi="Georgia" w:eastAsia="Georgia" w:ascii="Georgia"/>
                  <w:spacing w:val="1"/>
                  <w:w w:val="100"/>
                  <w:sz w:val="20"/>
                  <w:szCs w:val="20"/>
                </w:rPr>
                <w:t>i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s</w:t>
              </w:r>
              <w:r>
                <w:rPr>
                  <w:rFonts w:cs="Georgia" w:hAnsi="Georgia" w:eastAsia="Georgia" w:ascii="Georgia"/>
                  <w:spacing w:val="-1"/>
                  <w:w w:val="100"/>
                  <w:sz w:val="20"/>
                  <w:szCs w:val="20"/>
                </w:rPr>
                <w:t>.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edu</w:t>
              </w:r>
            </w:hyperlink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4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49"/>
              <w:ind w:left="162" w:right="177"/>
            </w:pPr>
            <w:r>
              <w:rPr>
                <w:rFonts w:cs="Georgia" w:hAnsi="Georgia" w:eastAsia="Georgia" w:ascii="Georgia"/>
                <w:b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cob</w:t>
            </w:r>
            <w:r>
              <w:rPr>
                <w:rFonts w:cs="Georgia" w:hAnsi="Georgia" w:eastAsia="Georgia" w:ascii="Georgi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S.</w:t>
            </w:r>
            <w:r>
              <w:rPr>
                <w:rFonts w:cs="Georgia" w:hAnsi="Georgia" w:eastAsia="Georgia" w:ascii="Georgia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b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eorgia" w:hAnsi="Georgia" w:eastAsia="Georgia" w:ascii="Georgi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sso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Georgia" w:hAnsi="Georgia" w:eastAsia="Georgia" w:ascii="Georgia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rofess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Georgia" w:hAnsi="Georgia" w:eastAsia="Georgia" w:ascii="Georg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gl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Un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rsity</w:t>
            </w:r>
            <w:r>
              <w:rPr>
                <w:rFonts w:cs="Georgia" w:hAnsi="Georgia" w:eastAsia="Georgia" w:ascii="Georgi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Georgia" w:hAnsi="Georgia" w:eastAsia="Georgia" w:ascii="Georg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nois</w:t>
            </w:r>
            <w:r>
              <w:rPr>
                <w:rFonts w:cs="Georgia" w:hAnsi="Georgia" w:eastAsia="Georgia" w:ascii="Georgia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Georgia" w:hAnsi="Georgia" w:eastAsia="Georgia" w:ascii="Georgi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33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-4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eorgia" w:hAnsi="Georgia" w:eastAsia="Georgia" w:ascii="Georgia"/>
                <w:spacing w:val="-10"/>
                <w:w w:val="100"/>
                <w:sz w:val="20"/>
                <w:szCs w:val="20"/>
              </w:rPr>
              <w:t> </w:t>
            </w:r>
            <w:hyperlink r:id="rId9"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jssny</w:t>
              </w:r>
              <w:r>
                <w:rPr>
                  <w:rFonts w:cs="Georgia" w:hAnsi="Georgia" w:eastAsia="Georgia" w:ascii="Georgia"/>
                  <w:spacing w:val="3"/>
                  <w:w w:val="100"/>
                  <w:sz w:val="20"/>
                  <w:szCs w:val="20"/>
                </w:rPr>
                <w:t>d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@</w:t>
              </w:r>
              <w:r>
                <w:rPr>
                  <w:rFonts w:cs="Georgia" w:hAnsi="Georgia" w:eastAsia="Georgia" w:ascii="Georgia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ll</w:t>
              </w:r>
              <w:r>
                <w:rPr>
                  <w:rFonts w:cs="Georgia" w:hAnsi="Georgia" w:eastAsia="Georgia" w:ascii="Georgia"/>
                  <w:spacing w:val="1"/>
                  <w:w w:val="100"/>
                  <w:sz w:val="20"/>
                  <w:szCs w:val="20"/>
                </w:rPr>
                <w:t>i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nois</w:t>
              </w:r>
              <w:r>
                <w:rPr>
                  <w:rFonts w:cs="Georgia" w:hAnsi="Georgia" w:eastAsia="Georgia" w:ascii="Georgia"/>
                  <w:spacing w:val="-1"/>
                  <w:w w:val="100"/>
                  <w:sz w:val="20"/>
                  <w:szCs w:val="20"/>
                </w:rPr>
                <w:t>.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edu</w:t>
              </w:r>
            </w:hyperlink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76" w:hRule="exact"/>
        </w:trPr>
        <w:tc>
          <w:tcPr>
            <w:tcW w:w="4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98"/>
              <w:ind w:left="120" w:right="645"/>
            </w:pP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Ro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Georgia" w:hAnsi="Georgia" w:eastAsia="Georgia" w:ascii="Georgia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rt</w:t>
            </w:r>
            <w:r>
              <w:rPr>
                <w:rFonts w:cs="Georgia" w:hAnsi="Georgia" w:eastAsia="Georgia" w:ascii="Georgia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Ro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rt</w:t>
            </w:r>
            <w:r>
              <w:rPr>
                <w:rFonts w:cs="Georgia" w:hAnsi="Georgia" w:eastAsia="Georgia" w:ascii="Georgia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eorgia" w:hAnsi="Georgia" w:eastAsia="Georgia" w:ascii="Georgia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rofess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Georgia" w:hAnsi="Georgia" w:eastAsia="Georgia" w:ascii="Georg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gl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sh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Un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rsity</w:t>
            </w:r>
            <w:r>
              <w:rPr>
                <w:rFonts w:cs="Georgia" w:hAnsi="Georgia" w:eastAsia="Georgia" w:ascii="Georgi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Georgia" w:hAnsi="Georgia" w:eastAsia="Georgia" w:ascii="Georg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nois</w:t>
            </w:r>
            <w:r>
              <w:rPr>
                <w:rFonts w:cs="Georgia" w:hAnsi="Georgia" w:eastAsia="Georgia" w:ascii="Georgia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Georgia" w:hAnsi="Georgia" w:eastAsia="Georgia" w:ascii="Georgi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33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03,</w:t>
            </w:r>
            <w:r>
              <w:rPr>
                <w:rFonts w:cs="Georgia" w:hAnsi="Georgia" w:eastAsia="Georgia" w:ascii="Georgia"/>
                <w:spacing w:val="-7"/>
                <w:w w:val="100"/>
                <w:sz w:val="20"/>
                <w:szCs w:val="20"/>
              </w:rPr>
              <w:t> </w:t>
            </w:r>
            <w:hyperlink r:id="rId10"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rro</w:t>
              </w:r>
              <w:r>
                <w:rPr>
                  <w:rFonts w:cs="Georgia" w:hAnsi="Georgia" w:eastAsia="Georgia" w:ascii="Georgia"/>
                  <w:spacing w:val="2"/>
                  <w:w w:val="100"/>
                  <w:sz w:val="20"/>
                  <w:szCs w:val="20"/>
                </w:rPr>
                <w:t>b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e3@</w:t>
              </w:r>
              <w:r>
                <w:rPr>
                  <w:rFonts w:cs="Georgia" w:hAnsi="Georgia" w:eastAsia="Georgia" w:ascii="Georgia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l</w:t>
              </w:r>
              <w:r>
                <w:rPr>
                  <w:rFonts w:cs="Georgia" w:hAnsi="Georgia" w:eastAsia="Georgia" w:ascii="Georgia"/>
                  <w:spacing w:val="3"/>
                  <w:w w:val="100"/>
                  <w:sz w:val="20"/>
                  <w:szCs w:val="20"/>
                </w:rPr>
                <w:t>l</w:t>
              </w:r>
              <w:r>
                <w:rPr>
                  <w:rFonts w:cs="Georgia" w:hAnsi="Georgia" w:eastAsia="Georgia" w:ascii="Georgia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nois</w:t>
              </w:r>
              <w:r>
                <w:rPr>
                  <w:rFonts w:cs="Georgia" w:hAnsi="Georgia" w:eastAsia="Georgia" w:ascii="Georgia"/>
                  <w:spacing w:val="1"/>
                  <w:w w:val="100"/>
                  <w:sz w:val="20"/>
                  <w:szCs w:val="20"/>
                </w:rPr>
                <w:t>.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edu</w:t>
              </w:r>
            </w:hyperlink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4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spacing w:before="98"/>
              <w:ind w:left="162"/>
            </w:pP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Georgia" w:hAnsi="Georgia" w:eastAsia="Georgia" w:ascii="Georgia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Br</w:t>
            </w:r>
            <w:r>
              <w:rPr>
                <w:rFonts w:cs="Georgia" w:hAnsi="Georgia" w:eastAsia="Georgia" w:ascii="Georgia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b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eorgia" w:hAnsi="Georgia" w:eastAsia="Georgia" w:ascii="Georgia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sso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Georgia" w:hAnsi="Georgia" w:eastAsia="Georgia" w:ascii="Georgia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ro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ess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Georgia" w:hAnsi="Georgia" w:eastAsia="Georgia" w:ascii="Georgia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Georgia" w:hAnsi="Georgia" w:eastAsia="Georgia" w:ascii="Georgia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gl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Georgia" w:hAnsi="Georgia" w:eastAsia="Georgia" w:ascii="Georgia"/>
                <w:sz w:val="20"/>
                <w:szCs w:val="20"/>
              </w:rPr>
              <w:jc w:val="left"/>
              <w:ind w:left="162" w:right="1107"/>
            </w:pP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ler</w:t>
            </w:r>
            <w:r>
              <w:rPr>
                <w:rFonts w:cs="Georgia" w:hAnsi="Georgia" w:eastAsia="Georgia" w:ascii="Georgia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Un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y,</w:t>
            </w:r>
            <w:r>
              <w:rPr>
                <w:rFonts w:cs="Georgia" w:hAnsi="Georgia" w:eastAsia="Georgia" w:ascii="Georgia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Georgia" w:hAnsi="Georgia" w:eastAsia="Georgia" w:ascii="Georgia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ol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s,</w:t>
            </w:r>
            <w:r>
              <w:rPr>
                <w:rFonts w:cs="Georgia" w:hAnsi="Georgia" w:eastAsia="Georgia" w:ascii="Georgia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(3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Georgia" w:hAnsi="Georgia" w:eastAsia="Georgia" w:ascii="Georgia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492</w:t>
            </w:r>
            <w:r>
              <w:rPr>
                <w:rFonts w:cs="Georgia" w:hAnsi="Georgia" w:eastAsia="Georgia" w:ascii="Georgia"/>
                <w:spacing w:val="2"/>
                <w:w w:val="100"/>
                <w:sz w:val="20"/>
                <w:szCs w:val="20"/>
              </w:rPr>
              <w:t>-</w:t>
            </w:r>
            <w:r>
              <w:rPr>
                <w:rFonts w:cs="Georgia" w:hAnsi="Georgia" w:eastAsia="Georgia" w:ascii="Georgia"/>
                <w:spacing w:val="-1"/>
                <w:w w:val="100"/>
                <w:sz w:val="20"/>
                <w:szCs w:val="20"/>
              </w:rPr>
              <w:t>8</w:t>
            </w:r>
            <w:r>
              <w:rPr>
                <w:rFonts w:cs="Georgia" w:hAnsi="Georgia" w:eastAsia="Georgia" w:ascii="Georgia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  <w:t>63,</w:t>
            </w:r>
            <w:r>
              <w:rPr>
                <w:rFonts w:cs="Georgia" w:hAnsi="Georgia" w:eastAsia="Georgia" w:ascii="Georgia"/>
                <w:spacing w:val="-7"/>
                <w:w w:val="100"/>
                <w:sz w:val="20"/>
                <w:szCs w:val="20"/>
              </w:rPr>
              <w:t> </w:t>
            </w:r>
            <w:hyperlink r:id="rId11">
              <w:r>
                <w:rPr>
                  <w:rFonts w:cs="Georgia" w:hAnsi="Georgia" w:eastAsia="Georgia" w:ascii="Georgia"/>
                  <w:spacing w:val="-1"/>
                  <w:w w:val="100"/>
                  <w:sz w:val="20"/>
                  <w:szCs w:val="20"/>
                </w:rPr>
                <w:t>b</w:t>
              </w:r>
              <w:r>
                <w:rPr>
                  <w:rFonts w:cs="Georgia" w:hAnsi="Georgia" w:eastAsia="Georgia" w:ascii="Georgia"/>
                  <w:spacing w:val="2"/>
                  <w:w w:val="100"/>
                  <w:sz w:val="20"/>
                  <w:szCs w:val="20"/>
                </w:rPr>
                <w:t>r</w:t>
              </w:r>
              <w:r>
                <w:rPr>
                  <w:rFonts w:cs="Georgia" w:hAnsi="Georgia" w:eastAsia="Georgia" w:ascii="Georgia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s</w:t>
              </w:r>
              <w:r>
                <w:rPr>
                  <w:rFonts w:cs="Georgia" w:hAnsi="Georgia" w:eastAsia="Georgia" w:ascii="Georgia"/>
                  <w:spacing w:val="1"/>
                  <w:w w:val="100"/>
                  <w:sz w:val="20"/>
                  <w:szCs w:val="20"/>
                </w:rPr>
                <w:t>c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oe</w:t>
              </w:r>
              <w:r>
                <w:rPr>
                  <w:rFonts w:cs="Georgia" w:hAnsi="Georgia" w:eastAsia="Georgia" w:ascii="Georgia"/>
                  <w:spacing w:val="2"/>
                  <w:w w:val="100"/>
                  <w:sz w:val="20"/>
                  <w:szCs w:val="20"/>
                </w:rPr>
                <w:t>@</w:t>
              </w:r>
              <w:r>
                <w:rPr>
                  <w:rFonts w:cs="Georgia" w:hAnsi="Georgia" w:eastAsia="Georgia" w:ascii="Georgia"/>
                  <w:spacing w:val="1"/>
                  <w:w w:val="100"/>
                  <w:sz w:val="20"/>
                  <w:szCs w:val="20"/>
                </w:rPr>
                <w:t>b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u</w:t>
              </w:r>
              <w:r>
                <w:rPr>
                  <w:rFonts w:cs="Georgia" w:hAnsi="Georgia" w:eastAsia="Georgia" w:ascii="Georgia"/>
                  <w:spacing w:val="1"/>
                  <w:w w:val="100"/>
                  <w:sz w:val="20"/>
                  <w:szCs w:val="20"/>
                </w:rPr>
                <w:t>t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ler</w:t>
              </w:r>
              <w:r>
                <w:rPr>
                  <w:rFonts w:cs="Georgia" w:hAnsi="Georgia" w:eastAsia="Georgia" w:ascii="Georgia"/>
                  <w:spacing w:val="-1"/>
                  <w:w w:val="100"/>
                  <w:sz w:val="20"/>
                  <w:szCs w:val="20"/>
                </w:rPr>
                <w:t>.</w:t>
              </w:r>
              <w:r>
                <w:rPr>
                  <w:rFonts w:cs="Georgia" w:hAnsi="Georgia" w:eastAsia="Georgia" w:ascii="Georgia"/>
                  <w:spacing w:val="0"/>
                  <w:w w:val="100"/>
                  <w:sz w:val="20"/>
                  <w:szCs w:val="20"/>
                </w:rPr>
                <w:t>edu</w:t>
              </w:r>
            </w:hyperlink>
            <w:r>
              <w:rPr>
                <w:rFonts w:cs="Georgia" w:hAnsi="Georgia" w:eastAsia="Georgia" w:ascii="Georgia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Georgia" w:hAnsi="Georgia" w:eastAsia="Georgia" w:ascii="Georgia"/>
          <w:sz w:val="16"/>
          <w:szCs w:val="16"/>
        </w:rPr>
        <w:jc w:val="right"/>
        <w:spacing w:before="43"/>
        <w:ind w:right="826"/>
        <w:sectPr>
          <w:pgMar w:header="0" w:footer="424" w:top="1420" w:bottom="280" w:left="660" w:right="680"/>
          <w:pgSz w:w="12240" w:h="15840"/>
        </w:sectPr>
      </w:pPr>
      <w:r>
        <w:rPr>
          <w:rFonts w:cs="Georgia" w:hAnsi="Georgia" w:eastAsia="Georgia" w:ascii="Georgia"/>
          <w:spacing w:val="0"/>
          <w:w w:val="100"/>
          <w:sz w:val="16"/>
          <w:szCs w:val="16"/>
        </w:rPr>
        <w:t>Rach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e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l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1"/>
          <w:w w:val="100"/>
          <w:sz w:val="16"/>
          <w:szCs w:val="16"/>
        </w:rPr>
        <w:t>G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r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e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e</w:t>
      </w:r>
      <w:r>
        <w:rPr>
          <w:rFonts w:cs="Georgia" w:hAnsi="Georgia" w:eastAsia="Georgia" w:ascii="Georgia"/>
          <w:spacing w:val="1"/>
          <w:w w:val="100"/>
          <w:sz w:val="16"/>
          <w:szCs w:val="16"/>
        </w:rPr>
        <w:t>n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,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p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age</w:t>
      </w:r>
      <w:r>
        <w:rPr>
          <w:rFonts w:cs="Georgia" w:hAnsi="Georgia" w:eastAsia="Georgia" w:ascii="Georgia"/>
          <w:spacing w:val="-1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3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of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 </w:t>
      </w:r>
      <w:r>
        <w:rPr>
          <w:rFonts w:cs="Georgia" w:hAnsi="Georgia" w:eastAsia="Georgia" w:ascii="Georgia"/>
          <w:spacing w:val="0"/>
          <w:w w:val="100"/>
          <w:sz w:val="16"/>
          <w:szCs w:val="16"/>
        </w:rPr>
        <w:t>3</w:t>
      </w:r>
    </w:p>
    <w:p>
      <w:pPr>
        <w:rPr>
          <w:rFonts w:cs="Century Gothic" w:hAnsi="Century Gothic" w:eastAsia="Century Gothic" w:ascii="Century Gothic"/>
          <w:sz w:val="24"/>
          <w:szCs w:val="24"/>
        </w:rPr>
        <w:jc w:val="left"/>
        <w:spacing w:before="51" w:lineRule="exact" w:line="280"/>
        <w:ind w:left="158"/>
      </w:pP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24"/>
          <w:szCs w:val="24"/>
        </w:rPr>
        <w:t>CV</w:t>
      </w: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position w:val="-1"/>
          <w:sz w:val="24"/>
          <w:szCs w:val="24"/>
        </w:rPr>
        <w:t>SAMPLE</w:t>
      </w:r>
      <w:r>
        <w:rPr>
          <w:rFonts w:cs="Century Gothic" w:hAnsi="Century Gothic" w:eastAsia="Century Gothic" w:ascii="Century Gothic"/>
          <w:spacing w:val="0"/>
          <w:w w:val="100"/>
          <w:position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424" w:top="720" w:bottom="280" w:left="620" w:right="680"/>
          <w:pgSz w:w="12240" w:h="15840"/>
        </w:sectPr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jc w:val="left"/>
        <w:spacing w:lineRule="exact" w:line="260"/>
        <w:ind w:left="100" w:right="-56"/>
      </w:pPr>
      <w:r>
        <w:pict>
          <v:group style="position:absolute;margin-left:35.411pt;margin-top:13.4176pt;width:541.179pt;height:1.18pt;mso-position-horizontal-relative:page;mso-position-vertical-relative:paragraph;z-index:-583" coordorigin="708,268" coordsize="10824,24">
            <v:shape style="position:absolute;left:720;top:280;width:8154;height:0" coordorigin="720,280" coordsize="8154,0" path="m720,280l8874,280e" filled="f" stroked="t" strokeweight="1.18pt" strokecolor="#000000">
              <v:path arrowok="t"/>
            </v:shape>
            <v:shape style="position:absolute;left:8874;top:280;width:2646;height:0" coordorigin="8874,280" coordsize="2646,0" path="m8874,280l11520,280e" filled="f" stroked="t" strokeweight="1.18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EDUC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TI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4"/>
          <w:szCs w:val="24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N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32"/>
          <w:szCs w:val="32"/>
        </w:rPr>
        <w:jc w:val="center"/>
        <w:spacing w:before="17"/>
        <w:ind w:left="674" w:right="4397"/>
      </w:pPr>
      <w:r>
        <w:br w:type="column"/>
      </w:r>
      <w:r>
        <w:rPr>
          <w:rFonts w:cs="Trebuchet MS" w:hAnsi="Trebuchet MS" w:eastAsia="Trebuchet MS" w:ascii="Trebuchet MS"/>
          <w:b/>
          <w:spacing w:val="0"/>
          <w:w w:val="100"/>
          <w:sz w:val="32"/>
          <w:szCs w:val="32"/>
        </w:rPr>
        <w:t>JUAN</w:t>
      </w:r>
      <w:r>
        <w:rPr>
          <w:rFonts w:cs="Trebuchet MS" w:hAnsi="Trebuchet MS" w:eastAsia="Trebuchet MS" w:ascii="Trebuchet MS"/>
          <w:b/>
          <w:spacing w:val="-6"/>
          <w:w w:val="100"/>
          <w:sz w:val="32"/>
          <w:szCs w:val="32"/>
        </w:rPr>
        <w:t> </w:t>
      </w:r>
      <w:r>
        <w:rPr>
          <w:rFonts w:cs="Trebuchet MS" w:hAnsi="Trebuchet MS" w:eastAsia="Trebuchet MS" w:ascii="Trebuchet MS"/>
          <w:b/>
          <w:spacing w:val="0"/>
          <w:w w:val="99"/>
          <w:sz w:val="32"/>
          <w:szCs w:val="32"/>
        </w:rPr>
        <w:t>G</w:t>
      </w:r>
      <w:r>
        <w:rPr>
          <w:rFonts w:cs="Trebuchet MS" w:hAnsi="Trebuchet MS" w:eastAsia="Trebuchet MS" w:ascii="Trebuchet MS"/>
          <w:b/>
          <w:spacing w:val="-1"/>
          <w:w w:val="99"/>
          <w:sz w:val="32"/>
          <w:szCs w:val="32"/>
        </w:rPr>
        <w:t>A</w:t>
      </w:r>
      <w:r>
        <w:rPr>
          <w:rFonts w:cs="Trebuchet MS" w:hAnsi="Trebuchet MS" w:eastAsia="Trebuchet MS" w:ascii="Trebuchet MS"/>
          <w:b/>
          <w:spacing w:val="2"/>
          <w:w w:val="99"/>
          <w:sz w:val="32"/>
          <w:szCs w:val="32"/>
        </w:rPr>
        <w:t>R</w:t>
      </w:r>
      <w:r>
        <w:rPr>
          <w:rFonts w:cs="Trebuchet MS" w:hAnsi="Trebuchet MS" w:eastAsia="Trebuchet MS" w:ascii="Trebuchet MS"/>
          <w:b/>
          <w:spacing w:val="0"/>
          <w:w w:val="99"/>
          <w:sz w:val="32"/>
          <w:szCs w:val="32"/>
        </w:rPr>
        <w:t>C</w:t>
      </w:r>
      <w:r>
        <w:rPr>
          <w:rFonts w:cs="Trebuchet MS" w:hAnsi="Trebuchet MS" w:eastAsia="Trebuchet MS" w:ascii="Trebuchet MS"/>
          <w:b/>
          <w:spacing w:val="1"/>
          <w:w w:val="99"/>
          <w:sz w:val="32"/>
          <w:szCs w:val="32"/>
        </w:rPr>
        <w:t>I</w:t>
      </w:r>
      <w:r>
        <w:rPr>
          <w:rFonts w:cs="Trebuchet MS" w:hAnsi="Trebuchet MS" w:eastAsia="Trebuchet MS" w:ascii="Trebuchet MS"/>
          <w:b/>
          <w:spacing w:val="0"/>
          <w:w w:val="99"/>
          <w:sz w:val="32"/>
          <w:szCs w:val="32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32"/>
          <w:szCs w:val="32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center"/>
        <w:spacing w:before="34"/>
        <w:ind w:left="-35" w:right="3691"/>
        <w:sectPr>
          <w:type w:val="continuous"/>
          <w:pgSz w:w="12240" w:h="15840"/>
          <w:pgMar w:top="740" w:bottom="0" w:left="620" w:right="680"/>
          <w:cols w:num="2" w:equalWidth="off">
            <w:col w:w="1393" w:space="2389"/>
            <w:col w:w="7158"/>
          </w:cols>
        </w:sectPr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7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3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5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6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7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•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hyperlink r:id="rId12">
        <w:r>
          <w:rPr>
            <w:rFonts w:cs="Trebuchet MS" w:hAnsi="Trebuchet MS" w:eastAsia="Trebuchet MS" w:ascii="Trebuchet MS"/>
            <w:spacing w:val="-1"/>
            <w:w w:val="99"/>
            <w:sz w:val="20"/>
            <w:szCs w:val="20"/>
          </w:rPr>
          <w:t>j</w:t>
        </w:r>
        <w:r>
          <w:rPr>
            <w:rFonts w:cs="Trebuchet MS" w:hAnsi="Trebuchet MS" w:eastAsia="Trebuchet MS" w:ascii="Trebuchet MS"/>
            <w:spacing w:val="1"/>
            <w:w w:val="99"/>
            <w:sz w:val="20"/>
            <w:szCs w:val="20"/>
          </w:rPr>
          <w:t>g</w:t>
        </w:r>
        <w:r>
          <w:rPr>
            <w:rFonts w:cs="Trebuchet MS" w:hAnsi="Trebuchet MS" w:eastAsia="Trebuchet MS" w:ascii="Trebuchet MS"/>
            <w:spacing w:val="1"/>
            <w:w w:val="99"/>
            <w:sz w:val="20"/>
            <w:szCs w:val="20"/>
          </w:rPr>
          <w:t>a</w:t>
        </w:r>
        <w:r>
          <w:rPr>
            <w:rFonts w:cs="Trebuchet MS" w:hAnsi="Trebuchet MS" w:eastAsia="Trebuchet MS" w:ascii="Trebuchet MS"/>
            <w:spacing w:val="-1"/>
            <w:w w:val="99"/>
            <w:sz w:val="20"/>
            <w:szCs w:val="20"/>
          </w:rPr>
          <w:t>r</w:t>
        </w:r>
        <w:r>
          <w:rPr>
            <w:rFonts w:cs="Trebuchet MS" w:hAnsi="Trebuchet MS" w:eastAsia="Trebuchet MS" w:ascii="Trebuchet MS"/>
            <w:spacing w:val="0"/>
            <w:w w:val="99"/>
            <w:sz w:val="20"/>
            <w:szCs w:val="20"/>
          </w:rPr>
          <w:t>ci</w:t>
        </w:r>
        <w:r>
          <w:rPr>
            <w:rFonts w:cs="Trebuchet MS" w:hAnsi="Trebuchet MS" w:eastAsia="Trebuchet MS" w:ascii="Trebuchet MS"/>
            <w:spacing w:val="1"/>
            <w:w w:val="99"/>
            <w:sz w:val="20"/>
            <w:szCs w:val="20"/>
          </w:rPr>
          <w:t>a</w:t>
        </w:r>
        <w:r>
          <w:rPr>
            <w:rFonts w:cs="Trebuchet MS" w:hAnsi="Trebuchet MS" w:eastAsia="Trebuchet MS" w:ascii="Trebuchet MS"/>
            <w:spacing w:val="0"/>
            <w:w w:val="99"/>
            <w:sz w:val="20"/>
            <w:szCs w:val="20"/>
          </w:rPr>
          <w:t>@</w:t>
        </w:r>
        <w:r>
          <w:rPr>
            <w:rFonts w:cs="Trebuchet MS" w:hAnsi="Trebuchet MS" w:eastAsia="Trebuchet MS" w:ascii="Trebuchet MS"/>
            <w:spacing w:val="1"/>
            <w:w w:val="99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-1"/>
            <w:w w:val="99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-1"/>
            <w:w w:val="99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1"/>
            <w:w w:val="99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-1"/>
            <w:w w:val="99"/>
            <w:sz w:val="20"/>
            <w:szCs w:val="20"/>
          </w:rPr>
          <w:t>n</w:t>
        </w:r>
        <w:r>
          <w:rPr>
            <w:rFonts w:cs="Trebuchet MS" w:hAnsi="Trebuchet MS" w:eastAsia="Trebuchet MS" w:ascii="Trebuchet MS"/>
            <w:spacing w:val="1"/>
            <w:w w:val="99"/>
            <w:sz w:val="20"/>
            <w:szCs w:val="20"/>
          </w:rPr>
          <w:t>o</w:t>
        </w:r>
        <w:r>
          <w:rPr>
            <w:rFonts w:cs="Trebuchet MS" w:hAnsi="Trebuchet MS" w:eastAsia="Trebuchet MS" w:ascii="Trebuchet MS"/>
            <w:spacing w:val="1"/>
            <w:w w:val="99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1"/>
            <w:w w:val="99"/>
            <w:sz w:val="20"/>
            <w:szCs w:val="20"/>
          </w:rPr>
          <w:t>s</w:t>
        </w:r>
        <w:r>
          <w:rPr>
            <w:rFonts w:cs="Trebuchet MS" w:hAnsi="Trebuchet MS" w:eastAsia="Trebuchet MS" w:ascii="Trebuchet MS"/>
            <w:spacing w:val="1"/>
            <w:w w:val="99"/>
            <w:sz w:val="20"/>
            <w:szCs w:val="20"/>
          </w:rPr>
          <w:t>.</w:t>
        </w:r>
        <w:r>
          <w:rPr>
            <w:rFonts w:cs="Trebuchet MS" w:hAnsi="Trebuchet MS" w:eastAsia="Trebuchet MS" w:ascii="Trebuchet MS"/>
            <w:spacing w:val="0"/>
            <w:w w:val="99"/>
            <w:sz w:val="20"/>
            <w:szCs w:val="20"/>
          </w:rPr>
          <w:t>e</w:t>
        </w:r>
        <w:r>
          <w:rPr>
            <w:rFonts w:cs="Trebuchet MS" w:hAnsi="Trebuchet MS" w:eastAsia="Trebuchet MS" w:ascii="Trebuchet MS"/>
            <w:spacing w:val="-1"/>
            <w:w w:val="99"/>
            <w:sz w:val="20"/>
            <w:szCs w:val="20"/>
          </w:rPr>
          <w:t>d</w:t>
        </w:r>
        <w:r>
          <w:rPr>
            <w:rFonts w:cs="Trebuchet MS" w:hAnsi="Trebuchet MS" w:eastAsia="Trebuchet MS" w:ascii="Trebuchet MS"/>
            <w:spacing w:val="0"/>
            <w:w w:val="99"/>
            <w:sz w:val="20"/>
            <w:szCs w:val="20"/>
          </w:rPr>
          <w:t>u</w:t>
        </w:r>
      </w:hyperlink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66"/>
        <w:ind w:left="100"/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or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of</w:t>
      </w:r>
      <w:r>
        <w:rPr>
          <w:rFonts w:cs="Trebuchet MS" w:hAnsi="Trebuchet MS" w:eastAsia="Trebuchet MS" w:ascii="Trebuchet MS"/>
          <w:b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hi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os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b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</w:t>
      </w:r>
      <w:r>
        <w:rPr>
          <w:rFonts w:cs="Trebuchet MS" w:hAnsi="Trebuchet MS" w:eastAsia="Trebuchet MS" w:ascii="Trebuchet MS"/>
          <w:b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vil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and</w:t>
      </w:r>
      <w:r>
        <w:rPr>
          <w:rFonts w:cs="Trebuchet MS" w:hAnsi="Trebuchet MS" w:eastAsia="Trebuchet MS" w:ascii="Trebuchet MS"/>
          <w:b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Env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Uni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ty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19"/>
        <w:ind w:left="455" w:right="-55"/>
      </w:pP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tit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-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“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ciples”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2"/>
        <w:ind w:left="455"/>
      </w:pP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fes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S.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41"/>
        <w:ind w:left="100"/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or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of</w:t>
      </w:r>
      <w:r>
        <w:rPr>
          <w:rFonts w:cs="Trebuchet MS" w:hAnsi="Trebuchet MS" w:eastAsia="Trebuchet MS" w:ascii="Trebuchet MS"/>
          <w:b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ien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vil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Eng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1"/>
        <w:ind w:left="100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Ju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Ju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entina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jc w:val="left"/>
        <w:spacing w:lineRule="exact" w:line="260"/>
        <w:ind w:left="100"/>
      </w:pPr>
      <w:r>
        <w:pict>
          <v:group style="position:absolute;margin-left:35.411pt;margin-top:13.4276pt;width:541.179pt;height:1.18pt;mso-position-horizontal-relative:page;mso-position-vertical-relative:paragraph;z-index:-582" coordorigin="708,269" coordsize="10824,24">
            <v:shape style="position:absolute;left:720;top:280;width:8154;height:0" coordorigin="720,280" coordsize="8154,0" path="m720,280l8874,280e" filled="f" stroked="t" strokeweight="1.18pt" strokecolor="#000000">
              <v:path arrowok="t"/>
            </v:shape>
            <v:shape style="position:absolute;left:8874;top:280;width:2646;height:0" coordorigin="8874,280" coordsize="2646,0" path="m8874,280l11520,280e" filled="f" stroked="t" strokeweight="1.18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RE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4"/>
          <w:szCs w:val="24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H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INTE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ES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4"/>
          <w:szCs w:val="24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S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85"/>
      </w:pPr>
      <w:r>
        <w:br w:type="column"/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cted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ectPr>
          <w:type w:val="continuous"/>
          <w:pgSz w:w="12240" w:h="15840"/>
          <w:pgMar w:top="740" w:bottom="0" w:left="620" w:right="680"/>
          <w:cols w:num="2" w:equalWidth="off">
            <w:col w:w="6564" w:space="1691"/>
            <w:col w:w="2685"/>
          </w:cols>
        </w:sectPr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86"/>
        <w:ind w:left="10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q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jc w:val="left"/>
        <w:spacing w:lineRule="exact" w:line="260"/>
        <w:ind w:left="100"/>
        <w:sectPr>
          <w:type w:val="continuous"/>
          <w:pgSz w:w="12240" w:h="15840"/>
          <w:pgMar w:top="740" w:bottom="0" w:left="620" w:right="680"/>
        </w:sectPr>
      </w:pPr>
      <w:r>
        <w:pict>
          <v:group style="position:absolute;margin-left:35.411pt;margin-top:13.4676pt;width:541.179pt;height:1.18pt;mso-position-horizontal-relative:page;mso-position-vertical-relative:paragraph;z-index:-581" coordorigin="708,269" coordsize="10824,24">
            <v:shape style="position:absolute;left:720;top:281;width:8154;height:0" coordorigin="720,281" coordsize="8154,0" path="m720,281l8874,281e" filled="f" stroked="t" strokeweight="1.18pt" strokecolor="#000000">
              <v:path arrowok="t"/>
            </v:shape>
            <v:shape style="position:absolute;left:8874;top:281;width:2646;height:0" coordorigin="8874,281" coordsize="2646,0" path="m8874,281l11520,281e" filled="f" stroked="t" strokeweight="1.18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RESE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H</w:t>
      </w:r>
      <w:r>
        <w:rPr>
          <w:rFonts w:cs="Trebuchet MS" w:hAnsi="Trebuchet MS" w:eastAsia="Trebuchet MS" w:ascii="Trebuchet MS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EXPER</w:t>
      </w:r>
      <w:r>
        <w:rPr>
          <w:rFonts w:cs="Trebuchet MS" w:hAnsi="Trebuchet MS" w:eastAsia="Trebuchet MS" w:ascii="Trebuchet MS"/>
          <w:b/>
          <w:spacing w:val="1"/>
          <w:w w:val="100"/>
          <w:position w:val="-1"/>
          <w:sz w:val="24"/>
          <w:szCs w:val="24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position w:val="-1"/>
          <w:sz w:val="24"/>
          <w:szCs w:val="24"/>
        </w:rPr>
        <w:t>CE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68"/>
        <w:ind w:left="100"/>
      </w:pP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b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ant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0"/>
      </w:pP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tm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3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i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3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ty</w:t>
      </w:r>
      <w:r>
        <w:rPr>
          <w:rFonts w:cs="Trebuchet MS" w:hAnsi="Trebuchet MS" w:eastAsia="Trebuchet MS" w:ascii="Trebuchet MS"/>
          <w:i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tabs>
          <w:tab w:pos="460" w:val="left"/>
        </w:tabs>
        <w:jc w:val="left"/>
        <w:spacing w:before="10" w:lineRule="auto" w:line="271"/>
        <w:ind w:left="460" w:right="-3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ute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1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ntr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cip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-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ct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at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ping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34" w:lineRule="exact" w:line="220"/>
        <w:ind w:left="460"/>
      </w:pP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ns</w:t>
      </w:r>
      <w:r>
        <w:rPr>
          <w:rFonts w:cs="Trebuchet MS" w:hAnsi="Trebuchet MS" w:eastAsia="Trebuchet MS" w:ascii="Trebuchet MS"/>
          <w:spacing w:val="-9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position w:val="-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edict</w:t>
      </w:r>
      <w:r>
        <w:rPr>
          <w:rFonts w:cs="Trebuchet MS" w:hAnsi="Trebuchet MS" w:eastAsia="Trebuchet MS" w:ascii="Trebuchet MS"/>
          <w:spacing w:val="-6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4"/>
          <w:w w:val="100"/>
          <w:position w:val="-1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6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rce</w:t>
      </w:r>
      <w:r>
        <w:rPr>
          <w:rFonts w:cs="Trebuchet MS" w:hAnsi="Trebuchet MS" w:eastAsia="Trebuchet MS" w:ascii="Trebuchet MS"/>
          <w:spacing w:val="-5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3"/>
          <w:w w:val="100"/>
          <w:position w:val="-1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7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ri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us</w:t>
      </w:r>
      <w:r>
        <w:rPr>
          <w:rFonts w:cs="Trebuchet MS" w:hAnsi="Trebuchet MS" w:eastAsia="Trebuchet MS" w:ascii="Trebuchet MS"/>
          <w:spacing w:val="-5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eri</w:t>
      </w:r>
      <w:r>
        <w:rPr>
          <w:rFonts w:cs="Trebuchet MS" w:hAnsi="Trebuchet MS" w:eastAsia="Trebuchet MS" w:ascii="Trebuchet MS"/>
          <w:spacing w:val="2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4"/>
          <w:w w:val="100"/>
          <w:position w:val="-1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88"/>
        <w:sectPr>
          <w:type w:val="continuous"/>
          <w:pgSz w:w="12240" w:h="15840"/>
          <w:pgMar w:top="740" w:bottom="0" w:left="620" w:right="680"/>
          <w:cols w:num="2" w:equalWidth="off">
            <w:col w:w="7658" w:space="597"/>
            <w:col w:w="2685"/>
          </w:cols>
        </w:sectPr>
      </w:pPr>
      <w:r>
        <w:br w:type="column"/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b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b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tabs>
          <w:tab w:pos="460" w:val="left"/>
        </w:tabs>
        <w:jc w:val="left"/>
        <w:spacing w:before="6" w:lineRule="exact" w:line="260"/>
        <w:ind w:left="460" w:right="2647" w:hanging="360"/>
        <w:sectPr>
          <w:type w:val="continuous"/>
          <w:pgSz w:w="12240" w:h="15840"/>
          <w:pgMar w:top="740" w:bottom="0" w:left="620" w:right="680"/>
        </w:sectPr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rdin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y,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ff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dents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rt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32"/>
        <w:ind w:left="100"/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duate</w:t>
      </w:r>
      <w:r>
        <w:rPr>
          <w:rFonts w:cs="Trebuchet MS" w:hAnsi="Trebuchet MS" w:eastAsia="Trebuchet MS" w:ascii="Trebuchet MS"/>
          <w:b/>
          <w:spacing w:val="-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ons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ta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0"/>
      </w:pP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me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to</w:t>
      </w:r>
      <w:r>
        <w:rPr>
          <w:rFonts w:cs="Trebuchet MS" w:hAnsi="Trebuchet MS" w:eastAsia="Trebuchet MS" w:ascii="Trebuchet MS"/>
          <w:i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í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i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UNSJ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tabs>
          <w:tab w:pos="460" w:val="left"/>
        </w:tabs>
        <w:jc w:val="left"/>
        <w:spacing w:before="10" w:lineRule="auto" w:line="266"/>
        <w:ind w:left="460" w:right="279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by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rect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ning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rt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uct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rmo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uct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rd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us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rea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1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ers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rry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ut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34" w:lineRule="auto" w:line="262"/>
        <w:ind w:left="460" w:right="197"/>
      </w:pP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uct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–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ry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cus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ect</w:t>
      </w:r>
      <w:r>
        <w:rPr>
          <w:rFonts w:cs="Trebuchet MS" w:hAnsi="Trebuchet MS" w:eastAsia="Trebuchet MS" w:ascii="Trebuchet MS"/>
          <w:spacing w:val="-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–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3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5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6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din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jc w:val="left"/>
        <w:ind w:left="100"/>
      </w:pPr>
      <w:r>
        <w:pict>
          <v:group style="position:absolute;margin-left:35.411pt;margin-top:13.4176pt;width:541.179pt;height:1.18pt;mso-position-horizontal-relative:page;mso-position-vertical-relative:paragraph;z-index:-580" coordorigin="708,268" coordsize="10824,24">
            <v:shape style="position:absolute;left:720;top:280;width:8154;height:0" coordorigin="720,280" coordsize="8154,0" path="m720,280l8874,280e" filled="f" stroked="t" strokeweight="1.18pt" strokecolor="#000000">
              <v:path arrowok="t"/>
            </v:shape>
            <v:shape style="position:absolute;left:8874;top:280;width:2646;height:0" coordorigin="8874,280" coordsize="2646,0" path="m8874,280l11520,280e" filled="f" stroked="t" strokeweight="1.18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TE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C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H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I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ND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M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N</w:t>
      </w:r>
      <w:r>
        <w:rPr>
          <w:rFonts w:cs="Trebuchet MS" w:hAnsi="Trebuchet MS" w:eastAsia="Trebuchet MS" w:ascii="Trebuchet MS"/>
          <w:b/>
          <w:spacing w:val="2"/>
          <w:w w:val="100"/>
          <w:sz w:val="24"/>
          <w:szCs w:val="24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sz w:val="24"/>
          <w:szCs w:val="24"/>
        </w:rPr>
        <w:t>I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X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P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I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CE</w:t>
      </w:r>
      <w:r>
        <w:rPr>
          <w:rFonts w:cs="Trebuchet MS" w:hAnsi="Trebuchet MS" w:eastAsia="Trebuchet MS" w:ascii="Trebuchet MS"/>
          <w:spacing w:val="0"/>
          <w:w w:val="10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61"/>
        <w:ind w:left="100"/>
      </w:pP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hing</w:t>
      </w:r>
      <w:r>
        <w:rPr>
          <w:rFonts w:cs="Trebuchet MS" w:hAnsi="Trebuchet MS" w:eastAsia="Trebuchet MS" w:ascii="Trebuchet MS"/>
          <w:b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on</w:t>
      </w:r>
      <w:r>
        <w:rPr>
          <w:rFonts w:cs="Trebuchet MS" w:hAnsi="Trebuchet MS" w:eastAsia="Trebuchet MS" w:ascii="Trebuchet MS"/>
          <w:b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to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Eng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ee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0"/>
      </w:pP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i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ty</w:t>
      </w:r>
      <w:r>
        <w:rPr>
          <w:rFonts w:cs="Trebuchet MS" w:hAnsi="Trebuchet MS" w:eastAsia="Trebuchet MS" w:ascii="Trebuchet MS"/>
          <w:i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10"/>
        <w:ind w:left="1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ec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31"/>
        <w:ind w:left="46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nate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uct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5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5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fr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man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tabs>
          <w:tab w:pos="460" w:val="left"/>
        </w:tabs>
        <w:jc w:val="left"/>
        <w:spacing w:before="15" w:lineRule="auto" w:line="273"/>
        <w:ind w:left="460" w:right="54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ents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dents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yed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tr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1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i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ce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by</w:t>
      </w:r>
      <w:r>
        <w:rPr>
          <w:rFonts w:cs="Trebuchet MS" w:hAnsi="Trebuchet MS" w:eastAsia="Trebuchet MS" w:ascii="Trebuchet MS"/>
          <w:i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he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Stud</w:t>
      </w:r>
      <w:r>
        <w:rPr>
          <w:rFonts w:cs="Trebuchet MS" w:hAnsi="Trebuchet MS" w:eastAsia="Trebuchet MS" w:ascii="Trebuchet MS"/>
          <w:i/>
          <w:spacing w:val="3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51"/>
        <w:ind w:left="100"/>
      </w:pP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Inst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atin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/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0"/>
      </w:pP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po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i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tm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t,</w:t>
      </w:r>
      <w:r>
        <w:rPr>
          <w:rFonts w:cs="Trebuchet MS" w:hAnsi="Trebuchet MS" w:eastAsia="Trebuchet MS" w:ascii="Trebuchet MS"/>
          <w:i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Un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ty</w:t>
      </w:r>
      <w:r>
        <w:rPr>
          <w:rFonts w:cs="Trebuchet MS" w:hAnsi="Trebuchet MS" w:eastAsia="Trebuchet MS" w:ascii="Trebuchet MS"/>
          <w:i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tabs>
          <w:tab w:pos="460" w:val="left"/>
        </w:tabs>
        <w:jc w:val="left"/>
        <w:spacing w:before="10" w:lineRule="auto" w:line="271"/>
        <w:ind w:left="460" w:right="372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Inte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edia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ches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ruct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ped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1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ch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epts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nments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34"/>
        <w:ind w:left="46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ns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7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5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41"/>
        <w:ind w:left="100"/>
      </w:pP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b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nt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inois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uni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ies</w:t>
      </w:r>
      <w:r>
        <w:rPr>
          <w:rFonts w:cs="Trebuchet MS" w:hAnsi="Trebuchet MS" w:eastAsia="Trebuchet MS" w:ascii="Trebuchet MS"/>
          <w:b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0"/>
      </w:pP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i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i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ty</w:t>
      </w:r>
      <w:r>
        <w:rPr>
          <w:rFonts w:cs="Trebuchet MS" w:hAnsi="Trebuchet MS" w:eastAsia="Trebuchet MS" w:ascii="Trebuchet MS"/>
          <w:i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10"/>
        <w:ind w:left="100" w:right="-55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Ment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ta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cti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32"/>
        <w:ind w:left="46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us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chnic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14"/>
        <w:ind w:left="1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Gui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nts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52"/>
      </w:pPr>
      <w:r>
        <w:br w:type="column"/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ing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b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ing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ectPr>
          <w:type w:val="continuous"/>
          <w:pgSz w:w="12240" w:h="15840"/>
          <w:pgMar w:top="740" w:bottom="0" w:left="620" w:right="680"/>
          <w:cols w:num="2" w:equalWidth="off">
            <w:col w:w="8125" w:space="129"/>
            <w:col w:w="2686"/>
          </w:cols>
        </w:sectPr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XX,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jc w:val="left"/>
        <w:spacing w:before="70"/>
        <w:ind w:left="100"/>
      </w:pPr>
      <w:r>
        <w:pict>
          <v:group style="position:absolute;margin-left:35.411pt;margin-top:16.8876pt;width:541.179pt;height:1.18pt;mso-position-horizontal-relative:page;mso-position-vertical-relative:paragraph;z-index:-579" coordorigin="708,338" coordsize="10824,24">
            <v:shape style="position:absolute;left:720;top:350;width:8154;height:0" coordorigin="720,350" coordsize="8154,0" path="m720,350l8874,350e" filled="f" stroked="t" strokeweight="1.18pt" strokecolor="#000000">
              <v:path arrowok="t"/>
            </v:shape>
            <v:shape style="position:absolute;left:8874;top:350;width:2646;height:0" coordorigin="8874,350" coordsize="2646,0" path="m8874,350l11520,350e" filled="f" stroked="t" strokeweight="1.18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TE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C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H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I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ND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M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N</w:t>
      </w:r>
      <w:r>
        <w:rPr>
          <w:rFonts w:cs="Trebuchet MS" w:hAnsi="Trebuchet MS" w:eastAsia="Trebuchet MS" w:ascii="Trebuchet MS"/>
          <w:b/>
          <w:spacing w:val="2"/>
          <w:w w:val="100"/>
          <w:sz w:val="24"/>
          <w:szCs w:val="24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sz w:val="24"/>
          <w:szCs w:val="24"/>
        </w:rPr>
        <w:t>I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X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P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I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CE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CONTI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N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U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ED</w:t>
      </w:r>
      <w:r>
        <w:rPr>
          <w:rFonts w:cs="Trebuchet MS" w:hAnsi="Trebuchet MS" w:eastAsia="Trebuchet MS" w:ascii="Trebuchet MS"/>
          <w:spacing w:val="0"/>
          <w:w w:val="10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59"/>
        <w:ind w:left="100"/>
      </w:pP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b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nt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inois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uni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ies</w:t>
      </w:r>
      <w:r>
        <w:rPr>
          <w:rFonts w:cs="Trebuchet MS" w:hAnsi="Trebuchet MS" w:eastAsia="Trebuchet MS" w:ascii="Trebuchet MS"/>
          <w:b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0"/>
      </w:pP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i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i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ty</w:t>
      </w:r>
      <w:r>
        <w:rPr>
          <w:rFonts w:cs="Trebuchet MS" w:hAnsi="Trebuchet MS" w:eastAsia="Trebuchet MS" w:ascii="Trebuchet MS"/>
          <w:i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Il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tabs>
          <w:tab w:pos="460" w:val="left"/>
        </w:tabs>
        <w:jc w:val="left"/>
        <w:spacing w:before="10" w:lineRule="auto" w:line="273"/>
        <w:ind w:left="460" w:right="-3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du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ents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ze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us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chnic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10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Gui</w:t>
      </w:r>
      <w:r>
        <w:rPr>
          <w:rFonts w:cs="Trebuchet MS" w:hAnsi="Trebuchet MS" w:eastAsia="Trebuchet MS" w:ascii="Trebuchet MS"/>
          <w:spacing w:val="2"/>
          <w:w w:val="100"/>
          <w:position w:val="-1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6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-3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3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ud</w:t>
      </w:r>
      <w:r>
        <w:rPr>
          <w:rFonts w:cs="Trebuchet MS" w:hAnsi="Trebuchet MS" w:eastAsia="Trebuchet MS" w:ascii="Trebuchet MS"/>
          <w:spacing w:val="2"/>
          <w:w w:val="100"/>
          <w:position w:val="-1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nts</w:t>
      </w:r>
      <w:r>
        <w:rPr>
          <w:rFonts w:cs="Trebuchet MS" w:hAnsi="Trebuchet MS" w:eastAsia="Trebuchet MS" w:ascii="Trebuchet MS"/>
          <w:spacing w:val="-7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position w:val="-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position w:val="-1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0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2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position w:val="-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ent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9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re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position w:val="-1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8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2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ectPr>
          <w:pgMar w:header="0" w:footer="424" w:top="660" w:bottom="280" w:left="620" w:right="600"/>
          <w:pgSz w:w="12240" w:h="15840"/>
          <w:cols w:num="2" w:equalWidth="off">
            <w:col w:w="8124" w:space="131"/>
            <w:col w:w="2765"/>
          </w:cols>
        </w:sectPr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XX,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  <w:sectPr>
          <w:type w:val="continuous"/>
          <w:pgSz w:w="12240" w:h="15840"/>
          <w:pgMar w:top="740" w:bottom="0" w:left="620" w:right="600"/>
        </w:sectPr>
      </w:pPr>
      <w:r>
        <w:rPr>
          <w:sz w:val="18"/>
          <w:szCs w:val="18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jc w:val="left"/>
        <w:spacing w:before="28"/>
        <w:ind w:left="100"/>
      </w:pPr>
      <w:r>
        <w:pict>
          <v:group style="position:absolute;margin-left:35.411pt;margin-top:14.8476pt;width:541.179pt;height:1.18pt;mso-position-horizontal-relative:page;mso-position-vertical-relative:paragraph;z-index:-578" coordorigin="708,297" coordsize="10824,24">
            <v:shape style="position:absolute;left:720;top:309;width:8154;height:0" coordorigin="720,309" coordsize="8154,0" path="m720,309l8874,309e" filled="f" stroked="t" strokeweight="1.18pt" strokecolor="#000000">
              <v:path arrowok="t"/>
            </v:shape>
            <v:shape style="position:absolute;left:8874;top:309;width:2646;height:0" coordorigin="8874,309" coordsize="2646,0" path="m8874,309l11520,309e" filled="f" stroked="t" strokeweight="1.18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H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N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RS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-2"/>
          <w:w w:val="100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ND</w:t>
      </w:r>
      <w:r>
        <w:rPr>
          <w:rFonts w:cs="Trebuchet MS" w:hAnsi="Trebuchet MS" w:eastAsia="Trebuchet MS" w:ascii="Trebuchet MS"/>
          <w:b/>
          <w:spacing w:val="2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W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R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83"/>
        <w:ind w:left="100"/>
      </w:pP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to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12"/>
        <w:ind w:left="1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hips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na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72"/>
        <w:ind w:left="100"/>
      </w:pP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40"/>
        <w:ind w:left="100" w:right="-55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Qu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6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by</w:t>
      </w:r>
      <w:r>
        <w:rPr>
          <w:rFonts w:cs="Trebuchet MS" w:hAnsi="Trebuchet MS" w:eastAsia="Trebuchet MS" w:ascii="Trebuchet MS"/>
          <w:spacing w:val="-2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4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du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-10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3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4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rs</w:t>
      </w:r>
      <w:r>
        <w:rPr>
          <w:rFonts w:cs="Trebuchet MS" w:hAnsi="Trebuchet MS" w:eastAsia="Trebuchet MS" w:ascii="Trebuchet MS"/>
          <w:spacing w:val="-5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2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nk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-7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9"/>
          <w:w w:val="100"/>
          <w:position w:val="-1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-1"/>
          <w:w w:val="100"/>
          <w:position w:val="8"/>
          <w:sz w:val="13"/>
          <w:szCs w:val="13"/>
        </w:rPr>
        <w:t>t</w:t>
      </w:r>
      <w:r>
        <w:rPr>
          <w:rFonts w:cs="Trebuchet MS" w:hAnsi="Trebuchet MS" w:eastAsia="Trebuchet MS" w:ascii="Trebuchet MS"/>
          <w:spacing w:val="0"/>
          <w:w w:val="100"/>
          <w:position w:val="8"/>
          <w:sz w:val="13"/>
          <w:szCs w:val="13"/>
        </w:rPr>
        <w:t>h</w:t>
      </w:r>
      <w:r>
        <w:rPr>
          <w:rFonts w:cs="Trebuchet MS" w:hAnsi="Trebuchet MS" w:eastAsia="Trebuchet MS" w:ascii="Trebuchet MS"/>
          <w:spacing w:val="20"/>
          <w:w w:val="100"/>
          <w:position w:val="8"/>
          <w:sz w:val="13"/>
          <w:szCs w:val="13"/>
        </w:rPr>
        <w:t> </w:t>
      </w:r>
      <w:r>
        <w:rPr>
          <w:rFonts w:cs="Trebuchet MS" w:hAnsi="Trebuchet MS" w:eastAsia="Trebuchet MS" w:ascii="Trebuchet MS"/>
          <w:spacing w:val="3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6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3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0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3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2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NSJ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br w:type="column"/>
      </w: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</w:pP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ectPr>
          <w:type w:val="continuous"/>
          <w:pgSz w:w="12240" w:h="15840"/>
          <w:pgMar w:top="740" w:bottom="0" w:left="620" w:right="600"/>
          <w:cols w:num="2" w:equalWidth="off">
            <w:col w:w="8240" w:space="14"/>
            <w:col w:w="2766"/>
          </w:cols>
        </w:sectPr>
      </w:pP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jc w:val="left"/>
        <w:spacing w:before="28"/>
        <w:ind w:left="100"/>
      </w:pPr>
      <w:r>
        <w:pict>
          <v:group style="position:absolute;margin-left:35.411pt;margin-top:14.8976pt;width:541.179pt;height:1.18pt;mso-position-horizontal-relative:page;mso-position-vertical-relative:paragraph;z-index:-577" coordorigin="708,298" coordsize="10824,24">
            <v:shape style="position:absolute;left:720;top:310;width:8154;height:0" coordorigin="720,310" coordsize="8154,0" path="m720,310l8874,310e" filled="f" stroked="t" strokeweight="1.18pt" strokecolor="#000000">
              <v:path arrowok="t"/>
            </v:shape>
            <v:shape style="position:absolute;left:8874;top:310;width:2646;height:0" coordorigin="8874,310" coordsize="2646,0" path="m8874,310l11520,310e" filled="f" stroked="t" strokeweight="1.18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GR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NTS</w:t>
      </w:r>
      <w:r>
        <w:rPr>
          <w:rFonts w:cs="Trebuchet MS" w:hAnsi="Trebuchet MS" w:eastAsia="Trebuchet MS" w:ascii="Trebuchet MS"/>
          <w:spacing w:val="0"/>
          <w:w w:val="10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80"/>
        <w:ind w:left="100"/>
      </w:pP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nting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“T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it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nt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”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$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                                                                  </w:t>
      </w:r>
      <w:r>
        <w:rPr>
          <w:rFonts w:cs="Trebuchet MS" w:hAnsi="Trebuchet MS" w:eastAsia="Trebuchet MS" w:ascii="Trebuchet MS"/>
          <w:b/>
          <w:spacing w:val="4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b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tabs>
          <w:tab w:pos="10900" w:val="left"/>
        </w:tabs>
        <w:jc w:val="left"/>
        <w:ind w:left="100"/>
      </w:pPr>
      <w:r>
        <w:rPr>
          <w:rFonts w:cs="Trebuchet MS" w:hAnsi="Trebuchet MS" w:eastAsia="Trebuchet MS" w:ascii="Trebuchet MS"/>
          <w:b/>
          <w:sz w:val="24"/>
          <w:szCs w:val="24"/>
        </w:rPr>
      </w:r>
      <w:r>
        <w:rPr>
          <w:rFonts w:cs="Trebuchet MS" w:hAnsi="Trebuchet MS" w:eastAsia="Trebuchet MS" w:ascii="Trebuchet MS"/>
          <w:b/>
          <w:spacing w:val="1"/>
          <w:sz w:val="24"/>
          <w:szCs w:val="24"/>
          <w:u w:val="thick" w:color="000000"/>
        </w:rPr>
        <w:t>P</w:t>
      </w:r>
      <w:r>
        <w:rPr>
          <w:rFonts w:cs="Trebuchet MS" w:hAnsi="Trebuchet MS" w:eastAsia="Trebuchet MS" w:ascii="Trebuchet MS"/>
          <w:b/>
          <w:spacing w:val="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U</w:t>
      </w:r>
      <w:r>
        <w:rPr>
          <w:rFonts w:cs="Trebuchet MS" w:hAnsi="Trebuchet MS" w:eastAsia="Trebuchet MS" w:ascii="Trebuchet MS"/>
          <w:b/>
          <w:spacing w:val="1"/>
          <w:sz w:val="24"/>
          <w:szCs w:val="24"/>
          <w:u w:val="thick" w:color="000000"/>
        </w:rPr>
        <w:t>B</w:t>
      </w:r>
      <w:r>
        <w:rPr>
          <w:rFonts w:cs="Trebuchet MS" w:hAnsi="Trebuchet MS" w:eastAsia="Trebuchet MS" w:ascii="Trebuchet MS"/>
          <w:b/>
          <w:spacing w:val="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LIC</w:t>
      </w:r>
      <w:r>
        <w:rPr>
          <w:rFonts w:cs="Trebuchet MS" w:hAnsi="Trebuchet MS" w:eastAsia="Trebuchet MS" w:ascii="Trebuchet MS"/>
          <w:b/>
          <w:spacing w:val="-1"/>
          <w:sz w:val="24"/>
          <w:szCs w:val="24"/>
          <w:u w:val="thick" w:color="000000"/>
        </w:rPr>
        <w:t>A</w:t>
      </w:r>
      <w:r>
        <w:rPr>
          <w:rFonts w:cs="Trebuchet MS" w:hAnsi="Trebuchet MS" w:eastAsia="Trebuchet MS" w:ascii="Trebuchet MS"/>
          <w:b/>
          <w:spacing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TI</w:t>
      </w:r>
      <w:r>
        <w:rPr>
          <w:rFonts w:cs="Trebuchet MS" w:hAnsi="Trebuchet MS" w:eastAsia="Trebuchet MS" w:ascii="Trebuchet MS"/>
          <w:b/>
          <w:spacing w:val="-1"/>
          <w:sz w:val="24"/>
          <w:szCs w:val="24"/>
          <w:u w:val="thick" w:color="000000"/>
        </w:rPr>
        <w:t>O</w:t>
      </w:r>
      <w:r>
        <w:rPr>
          <w:rFonts w:cs="Trebuchet MS" w:hAnsi="Trebuchet MS" w:eastAsia="Trebuchet MS" w:ascii="Trebuchet MS"/>
          <w:b/>
          <w:spacing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N</w:t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S</w:t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 </w:t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ab/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</w:rPr>
      </w:r>
      <w:r>
        <w:rPr>
          <w:rFonts w:cs="Trebuchet MS" w:hAnsi="Trebuchet MS" w:eastAsia="Trebuchet MS" w:ascii="Trebuchet MS"/>
          <w:spacing w:val="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80" w:lineRule="auto" w:line="325"/>
        <w:ind w:left="100" w:right="2973"/>
      </w:pP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ia,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Ti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urna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me</w:t>
      </w:r>
      <w:r>
        <w:rPr>
          <w:rFonts w:cs="Trebuchet MS" w:hAnsi="Trebuchet MS" w:eastAsia="Trebuchet MS" w:ascii="Trebuchet MS"/>
          <w:i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ue</w:t>
      </w:r>
      <w:r>
        <w:rPr>
          <w:rFonts w:cs="Trebuchet MS" w:hAnsi="Trebuchet MS" w:eastAsia="Trebuchet MS" w:ascii="Trebuchet MS"/>
          <w:i/>
          <w:spacing w:val="4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ia,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Ti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urna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i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3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ume</w:t>
      </w:r>
      <w:r>
        <w:rPr>
          <w:rFonts w:cs="Trebuchet MS" w:hAnsi="Trebuchet MS" w:eastAsia="Trebuchet MS" w:ascii="Trebuchet MS"/>
          <w:i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ue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ia,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ear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Ti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pt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bmitted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cat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ia,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ear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ft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Tit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e.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pt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in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tabs>
          <w:tab w:pos="10900" w:val="left"/>
        </w:tabs>
        <w:jc w:val="left"/>
        <w:ind w:left="100"/>
      </w:pPr>
      <w:r>
        <w:rPr>
          <w:rFonts w:cs="Trebuchet MS" w:hAnsi="Trebuchet MS" w:eastAsia="Trebuchet MS" w:ascii="Trebuchet MS"/>
          <w:b/>
          <w:sz w:val="24"/>
          <w:szCs w:val="24"/>
        </w:rPr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  <w:t>C</w:t>
      </w:r>
      <w:r>
        <w:rPr>
          <w:rFonts w:cs="Trebuchet MS" w:hAnsi="Trebuchet MS" w:eastAsia="Trebuchet MS" w:ascii="Trebuchet MS"/>
          <w:b/>
          <w:spacing w:val="-1"/>
          <w:sz w:val="24"/>
          <w:szCs w:val="24"/>
          <w:u w:val="thick" w:color="000000"/>
        </w:rPr>
        <w:t>O</w:t>
      </w:r>
      <w:r>
        <w:rPr>
          <w:rFonts w:cs="Trebuchet MS" w:hAnsi="Trebuchet MS" w:eastAsia="Trebuchet MS" w:ascii="Trebuchet MS"/>
          <w:b/>
          <w:spacing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N</w:t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-1"/>
          <w:sz w:val="24"/>
          <w:szCs w:val="24"/>
          <w:u w:val="thick" w:color="000000"/>
        </w:rPr>
        <w:t>F</w:t>
      </w:r>
      <w:r>
        <w:rPr>
          <w:rFonts w:cs="Trebuchet MS" w:hAnsi="Trebuchet MS" w:eastAsia="Trebuchet MS" w:ascii="Trebuchet MS"/>
          <w:b/>
          <w:spacing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ERE</w:t>
      </w:r>
      <w:r>
        <w:rPr>
          <w:rFonts w:cs="Trebuchet MS" w:hAnsi="Trebuchet MS" w:eastAsia="Trebuchet MS" w:ascii="Trebuchet MS"/>
          <w:b/>
          <w:spacing w:val="1"/>
          <w:sz w:val="24"/>
          <w:szCs w:val="24"/>
          <w:u w:val="thick" w:color="000000"/>
        </w:rPr>
        <w:t>N</w:t>
      </w:r>
      <w:r>
        <w:rPr>
          <w:rFonts w:cs="Trebuchet MS" w:hAnsi="Trebuchet MS" w:eastAsia="Trebuchet MS" w:ascii="Trebuchet MS"/>
          <w:b/>
          <w:spacing w:val="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CE</w:t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 </w:t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PRESE</w:t>
      </w:r>
      <w:r>
        <w:rPr>
          <w:rFonts w:cs="Trebuchet MS" w:hAnsi="Trebuchet MS" w:eastAsia="Trebuchet MS" w:ascii="Trebuchet MS"/>
          <w:b/>
          <w:spacing w:val="1"/>
          <w:sz w:val="24"/>
          <w:szCs w:val="24"/>
          <w:u w:val="thick" w:color="000000"/>
        </w:rPr>
        <w:t>N</w:t>
      </w:r>
      <w:r>
        <w:rPr>
          <w:rFonts w:cs="Trebuchet MS" w:hAnsi="Trebuchet MS" w:eastAsia="Trebuchet MS" w:ascii="Trebuchet MS"/>
          <w:b/>
          <w:spacing w:val="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T</w:t>
      </w:r>
      <w:r>
        <w:rPr>
          <w:rFonts w:cs="Trebuchet MS" w:hAnsi="Trebuchet MS" w:eastAsia="Trebuchet MS" w:ascii="Trebuchet MS"/>
          <w:b/>
          <w:spacing w:val="-1"/>
          <w:sz w:val="24"/>
          <w:szCs w:val="24"/>
          <w:u w:val="thick" w:color="000000"/>
        </w:rPr>
        <w:t>A</w:t>
      </w:r>
      <w:r>
        <w:rPr>
          <w:rFonts w:cs="Trebuchet MS" w:hAnsi="Trebuchet MS" w:eastAsia="Trebuchet MS" w:ascii="Trebuchet MS"/>
          <w:b/>
          <w:spacing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1"/>
          <w:sz w:val="24"/>
          <w:szCs w:val="24"/>
          <w:u w:val="thick" w:color="000000"/>
        </w:rPr>
        <w:t>T</w:t>
      </w:r>
      <w:r>
        <w:rPr>
          <w:rFonts w:cs="Trebuchet MS" w:hAnsi="Trebuchet MS" w:eastAsia="Trebuchet MS" w:ascii="Trebuchet MS"/>
          <w:b/>
          <w:spacing w:val="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IONS</w:t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> </w:t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  <w:tab/>
      </w:r>
      <w:r>
        <w:rPr>
          <w:rFonts w:cs="Trebuchet MS" w:hAnsi="Trebuchet MS" w:eastAsia="Trebuchet MS" w:ascii="Trebuchet MS"/>
          <w:b/>
          <w:spacing w:val="0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sz w:val="24"/>
          <w:szCs w:val="24"/>
        </w:rPr>
      </w:r>
      <w:r>
        <w:rPr>
          <w:rFonts w:cs="Trebuchet MS" w:hAnsi="Trebuchet MS" w:eastAsia="Trebuchet MS" w:ascii="Trebuchet MS"/>
          <w:spacing w:val="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18"/>
          <w:szCs w:val="18"/>
        </w:rPr>
        <w:jc w:val="left"/>
        <w:spacing w:before="85"/>
        <w:ind w:left="100"/>
      </w:pPr>
      <w:r>
        <w:rPr>
          <w:rFonts w:cs="Trebuchet MS" w:hAnsi="Trebuchet MS" w:eastAsia="Trebuchet MS" w:ascii="Trebuchet MS"/>
          <w:b/>
          <w:spacing w:val="1"/>
          <w:w w:val="100"/>
          <w:sz w:val="22"/>
          <w:szCs w:val="22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18"/>
          <w:szCs w:val="18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18"/>
          <w:szCs w:val="18"/>
        </w:rPr>
        <w:t>AL</w:t>
      </w:r>
      <w:r>
        <w:rPr>
          <w:rFonts w:cs="Trebuchet MS" w:hAnsi="Trebuchet MS" w:eastAsia="Trebuchet MS" w:ascii="Trebuchet MS"/>
          <w:b/>
          <w:spacing w:val="22"/>
          <w:w w:val="100"/>
          <w:sz w:val="18"/>
          <w:szCs w:val="1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spacing w:val="1"/>
          <w:w w:val="103"/>
          <w:sz w:val="18"/>
          <w:szCs w:val="18"/>
        </w:rPr>
        <w:t>R</w:t>
      </w:r>
      <w:r>
        <w:rPr>
          <w:rFonts w:cs="Trebuchet MS" w:hAnsi="Trebuchet MS" w:eastAsia="Trebuchet MS" w:ascii="Trebuchet MS"/>
          <w:b/>
          <w:spacing w:val="1"/>
          <w:w w:val="103"/>
          <w:sz w:val="18"/>
          <w:szCs w:val="18"/>
        </w:rPr>
        <w:t>E</w:t>
      </w:r>
      <w:r>
        <w:rPr>
          <w:rFonts w:cs="Trebuchet MS" w:hAnsi="Trebuchet MS" w:eastAsia="Trebuchet MS" w:ascii="Trebuchet MS"/>
          <w:b/>
          <w:spacing w:val="-1"/>
          <w:w w:val="103"/>
          <w:sz w:val="18"/>
          <w:szCs w:val="18"/>
        </w:rPr>
        <w:t>S</w:t>
      </w:r>
      <w:r>
        <w:rPr>
          <w:rFonts w:cs="Trebuchet MS" w:hAnsi="Trebuchet MS" w:eastAsia="Trebuchet MS" w:ascii="Trebuchet MS"/>
          <w:b/>
          <w:spacing w:val="1"/>
          <w:w w:val="103"/>
          <w:sz w:val="18"/>
          <w:szCs w:val="18"/>
        </w:rPr>
        <w:t>E</w:t>
      </w:r>
      <w:r>
        <w:rPr>
          <w:rFonts w:cs="Trebuchet MS" w:hAnsi="Trebuchet MS" w:eastAsia="Trebuchet MS" w:ascii="Trebuchet MS"/>
          <w:b/>
          <w:spacing w:val="0"/>
          <w:w w:val="103"/>
          <w:sz w:val="18"/>
          <w:szCs w:val="18"/>
        </w:rPr>
        <w:t>N</w:t>
      </w:r>
      <w:r>
        <w:rPr>
          <w:rFonts w:cs="Trebuchet MS" w:hAnsi="Trebuchet MS" w:eastAsia="Trebuchet MS" w:ascii="Trebuchet MS"/>
          <w:b/>
          <w:spacing w:val="1"/>
          <w:w w:val="103"/>
          <w:sz w:val="18"/>
          <w:szCs w:val="18"/>
        </w:rPr>
        <w:t>T</w:t>
      </w:r>
      <w:r>
        <w:rPr>
          <w:rFonts w:cs="Trebuchet MS" w:hAnsi="Trebuchet MS" w:eastAsia="Trebuchet MS" w:ascii="Trebuchet MS"/>
          <w:b/>
          <w:spacing w:val="0"/>
          <w:w w:val="103"/>
          <w:sz w:val="18"/>
          <w:szCs w:val="18"/>
        </w:rPr>
        <w:t>ATI</w:t>
      </w:r>
      <w:r>
        <w:rPr>
          <w:rFonts w:cs="Trebuchet MS" w:hAnsi="Trebuchet MS" w:eastAsia="Trebuchet MS" w:ascii="Trebuchet MS"/>
          <w:b/>
          <w:spacing w:val="-1"/>
          <w:w w:val="103"/>
          <w:sz w:val="18"/>
          <w:szCs w:val="18"/>
        </w:rPr>
        <w:t>O</w:t>
      </w:r>
      <w:r>
        <w:rPr>
          <w:rFonts w:cs="Trebuchet MS" w:hAnsi="Trebuchet MS" w:eastAsia="Trebuchet MS" w:ascii="Trebuchet MS"/>
          <w:b/>
          <w:spacing w:val="0"/>
          <w:w w:val="103"/>
          <w:sz w:val="18"/>
          <w:szCs w:val="18"/>
        </w:rPr>
        <w:t>NS</w:t>
      </w:r>
      <w:r>
        <w:rPr>
          <w:rFonts w:cs="Trebuchet MS" w:hAnsi="Trebuchet MS" w:eastAsia="Trebuchet MS" w:ascii="Trebuchet MS"/>
          <w:spacing w:val="0"/>
          <w:w w:val="100"/>
          <w:sz w:val="18"/>
          <w:szCs w:val="18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82"/>
        <w:ind w:left="453"/>
      </w:pP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ia,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ear,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ymp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ty,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453"/>
      </w:pP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ia,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g,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ty,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Stat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Trebuchet MS" w:hAnsi="Trebuchet MS" w:eastAsia="Trebuchet MS" w:ascii="Trebuchet MS"/>
          <w:sz w:val="18"/>
          <w:szCs w:val="18"/>
        </w:rPr>
        <w:jc w:val="left"/>
        <w:ind w:left="100"/>
      </w:pP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18"/>
          <w:szCs w:val="18"/>
        </w:rPr>
        <w:t>O</w:t>
      </w:r>
      <w:r>
        <w:rPr>
          <w:rFonts w:cs="Trebuchet MS" w:hAnsi="Trebuchet MS" w:eastAsia="Trebuchet MS" w:ascii="Trebuchet MS"/>
          <w:b/>
          <w:spacing w:val="-1"/>
          <w:w w:val="100"/>
          <w:sz w:val="18"/>
          <w:szCs w:val="18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18"/>
          <w:szCs w:val="18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18"/>
          <w:szCs w:val="18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18"/>
          <w:szCs w:val="18"/>
        </w:rPr>
        <w:t>R</w:t>
      </w:r>
      <w:r>
        <w:rPr>
          <w:rFonts w:cs="Trebuchet MS" w:hAnsi="Trebuchet MS" w:eastAsia="Trebuchet MS" w:ascii="Trebuchet MS"/>
          <w:b/>
          <w:spacing w:val="31"/>
          <w:w w:val="100"/>
          <w:sz w:val="18"/>
          <w:szCs w:val="18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2"/>
          <w:szCs w:val="22"/>
        </w:rPr>
        <w:t>P</w:t>
      </w:r>
      <w:r>
        <w:rPr>
          <w:rFonts w:cs="Trebuchet MS" w:hAnsi="Trebuchet MS" w:eastAsia="Trebuchet MS" w:ascii="Trebuchet MS"/>
          <w:b/>
          <w:spacing w:val="1"/>
          <w:w w:val="103"/>
          <w:sz w:val="18"/>
          <w:szCs w:val="18"/>
        </w:rPr>
        <w:t>R</w:t>
      </w:r>
      <w:r>
        <w:rPr>
          <w:rFonts w:cs="Trebuchet MS" w:hAnsi="Trebuchet MS" w:eastAsia="Trebuchet MS" w:ascii="Trebuchet MS"/>
          <w:b/>
          <w:spacing w:val="1"/>
          <w:w w:val="103"/>
          <w:sz w:val="18"/>
          <w:szCs w:val="18"/>
        </w:rPr>
        <w:t>E</w:t>
      </w:r>
      <w:r>
        <w:rPr>
          <w:rFonts w:cs="Trebuchet MS" w:hAnsi="Trebuchet MS" w:eastAsia="Trebuchet MS" w:ascii="Trebuchet MS"/>
          <w:b/>
          <w:spacing w:val="-1"/>
          <w:w w:val="103"/>
          <w:sz w:val="18"/>
          <w:szCs w:val="18"/>
        </w:rPr>
        <w:t>S</w:t>
      </w:r>
      <w:r>
        <w:rPr>
          <w:rFonts w:cs="Trebuchet MS" w:hAnsi="Trebuchet MS" w:eastAsia="Trebuchet MS" w:ascii="Trebuchet MS"/>
          <w:b/>
          <w:spacing w:val="1"/>
          <w:w w:val="103"/>
          <w:sz w:val="18"/>
          <w:szCs w:val="18"/>
        </w:rPr>
        <w:t>E</w:t>
      </w:r>
      <w:r>
        <w:rPr>
          <w:rFonts w:cs="Trebuchet MS" w:hAnsi="Trebuchet MS" w:eastAsia="Trebuchet MS" w:ascii="Trebuchet MS"/>
          <w:b/>
          <w:spacing w:val="0"/>
          <w:w w:val="103"/>
          <w:sz w:val="18"/>
          <w:szCs w:val="18"/>
        </w:rPr>
        <w:t>N</w:t>
      </w:r>
      <w:r>
        <w:rPr>
          <w:rFonts w:cs="Trebuchet MS" w:hAnsi="Trebuchet MS" w:eastAsia="Trebuchet MS" w:ascii="Trebuchet MS"/>
          <w:b/>
          <w:spacing w:val="1"/>
          <w:w w:val="103"/>
          <w:sz w:val="18"/>
          <w:szCs w:val="18"/>
        </w:rPr>
        <w:t>T</w:t>
      </w:r>
      <w:r>
        <w:rPr>
          <w:rFonts w:cs="Trebuchet MS" w:hAnsi="Trebuchet MS" w:eastAsia="Trebuchet MS" w:ascii="Trebuchet MS"/>
          <w:b/>
          <w:spacing w:val="0"/>
          <w:w w:val="103"/>
          <w:sz w:val="18"/>
          <w:szCs w:val="18"/>
        </w:rPr>
        <w:t>ATI</w:t>
      </w:r>
      <w:r>
        <w:rPr>
          <w:rFonts w:cs="Trebuchet MS" w:hAnsi="Trebuchet MS" w:eastAsia="Trebuchet MS" w:ascii="Trebuchet MS"/>
          <w:b/>
          <w:spacing w:val="-1"/>
          <w:w w:val="103"/>
          <w:sz w:val="18"/>
          <w:szCs w:val="18"/>
        </w:rPr>
        <w:t>O</w:t>
      </w:r>
      <w:r>
        <w:rPr>
          <w:rFonts w:cs="Trebuchet MS" w:hAnsi="Trebuchet MS" w:eastAsia="Trebuchet MS" w:ascii="Trebuchet MS"/>
          <w:b/>
          <w:spacing w:val="0"/>
          <w:w w:val="103"/>
          <w:sz w:val="18"/>
          <w:szCs w:val="18"/>
        </w:rPr>
        <w:t>NS</w:t>
      </w:r>
      <w:r>
        <w:rPr>
          <w:rFonts w:cs="Trebuchet MS" w:hAnsi="Trebuchet MS" w:eastAsia="Trebuchet MS" w:ascii="Trebuchet MS"/>
          <w:spacing w:val="0"/>
          <w:w w:val="100"/>
          <w:sz w:val="18"/>
          <w:szCs w:val="18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82"/>
        <w:ind w:left="453"/>
      </w:pP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ia,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ear,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Ti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ty,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453"/>
      </w:pP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ia,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ear,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Ti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y,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tabs>
          <w:tab w:pos="10900" w:val="left"/>
        </w:tabs>
        <w:jc w:val="left"/>
        <w:spacing w:lineRule="exact" w:line="260"/>
        <w:ind w:left="100"/>
        <w:sectPr>
          <w:type w:val="continuous"/>
          <w:pgSz w:w="12240" w:h="15840"/>
          <w:pgMar w:top="740" w:bottom="0" w:left="620" w:right="600"/>
        </w:sectPr>
      </w:pPr>
      <w:r>
        <w:rPr>
          <w:rFonts w:cs="Trebuchet MS" w:hAnsi="Trebuchet MS" w:eastAsia="Trebuchet MS" w:ascii="Trebuchet MS"/>
          <w:b/>
          <w:position w:val="-1"/>
          <w:sz w:val="24"/>
          <w:szCs w:val="24"/>
        </w:rPr>
      </w:r>
      <w:r>
        <w:rPr>
          <w:rFonts w:cs="Trebuchet MS" w:hAnsi="Trebuchet MS" w:eastAsia="Trebuchet MS" w:ascii="Trebuchet MS"/>
          <w:b/>
          <w:spacing w:val="1"/>
          <w:position w:val="-1"/>
          <w:sz w:val="24"/>
          <w:szCs w:val="24"/>
          <w:u w:val="thick" w:color="000000"/>
        </w:rPr>
        <w:t>P</w:t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  <w:t>R</w:t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  <w:t>OFESS</w:t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  <w:t>IO</w:t>
      </w:r>
      <w:r>
        <w:rPr>
          <w:rFonts w:cs="Trebuchet MS" w:hAnsi="Trebuchet MS" w:eastAsia="Trebuchet MS" w:ascii="Trebuchet MS"/>
          <w:b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cs="Trebuchet MS" w:hAnsi="Trebuchet MS" w:eastAsia="Trebuchet MS" w:ascii="Trebuchet MS"/>
          <w:b/>
          <w:spacing w:val="1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  <w:t>AL</w:t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-1"/>
          <w:position w:val="-1"/>
          <w:sz w:val="24"/>
          <w:szCs w:val="24"/>
          <w:u w:val="thick" w:color="000000"/>
        </w:rPr>
        <w:t> </w:t>
      </w:r>
      <w:r>
        <w:rPr>
          <w:rFonts w:cs="Trebuchet MS" w:hAnsi="Trebuchet MS" w:eastAsia="Trebuchet MS" w:ascii="Trebuchet MS"/>
          <w:b/>
          <w:spacing w:val="-1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  <w:t>E</w:t>
      </w:r>
      <w:r>
        <w:rPr>
          <w:rFonts w:cs="Trebuchet MS" w:hAnsi="Trebuchet MS" w:eastAsia="Trebuchet MS" w:ascii="Trebuchet MS"/>
          <w:b/>
          <w:spacing w:val="1"/>
          <w:position w:val="-1"/>
          <w:sz w:val="24"/>
          <w:szCs w:val="24"/>
          <w:u w:val="thick" w:color="000000"/>
        </w:rPr>
        <w:t>X</w:t>
      </w:r>
      <w:r>
        <w:rPr>
          <w:rFonts w:cs="Trebuchet MS" w:hAnsi="Trebuchet MS" w:eastAsia="Trebuchet MS" w:ascii="Trebuchet MS"/>
          <w:b/>
          <w:spacing w:val="1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1"/>
          <w:position w:val="-1"/>
          <w:sz w:val="24"/>
          <w:szCs w:val="24"/>
          <w:u w:val="thick" w:color="000000"/>
        </w:rPr>
        <w:t>P</w:t>
      </w:r>
      <w:r>
        <w:rPr>
          <w:rFonts w:cs="Trebuchet MS" w:hAnsi="Trebuchet MS" w:eastAsia="Trebuchet MS" w:ascii="Trebuchet MS"/>
          <w:b/>
          <w:spacing w:val="1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  <w:t>E</w:t>
      </w:r>
      <w:r>
        <w:rPr>
          <w:rFonts w:cs="Trebuchet MS" w:hAnsi="Trebuchet MS" w:eastAsia="Trebuchet MS" w:ascii="Trebuchet MS"/>
          <w:b/>
          <w:spacing w:val="3"/>
          <w:position w:val="-1"/>
          <w:sz w:val="24"/>
          <w:szCs w:val="24"/>
          <w:u w:val="thick" w:color="000000"/>
        </w:rPr>
        <w:t>R</w:t>
      </w:r>
      <w:r>
        <w:rPr>
          <w:rFonts w:cs="Trebuchet MS" w:hAnsi="Trebuchet MS" w:eastAsia="Trebuchet MS" w:ascii="Trebuchet MS"/>
          <w:b/>
          <w:spacing w:val="3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  <w:t>I</w:t>
      </w:r>
      <w:r>
        <w:rPr>
          <w:rFonts w:cs="Trebuchet MS" w:hAnsi="Trebuchet MS" w:eastAsia="Trebuchet MS" w:ascii="Trebuchet MS"/>
          <w:b/>
          <w:spacing w:val="1"/>
          <w:position w:val="-1"/>
          <w:sz w:val="24"/>
          <w:szCs w:val="24"/>
          <w:u w:val="thick" w:color="000000"/>
        </w:rPr>
        <w:t>E</w:t>
      </w:r>
      <w:r>
        <w:rPr>
          <w:rFonts w:cs="Trebuchet MS" w:hAnsi="Trebuchet MS" w:eastAsia="Trebuchet MS" w:ascii="Trebuchet MS"/>
          <w:b/>
          <w:spacing w:val="1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1"/>
          <w:position w:val="-1"/>
          <w:sz w:val="24"/>
          <w:szCs w:val="24"/>
          <w:u w:val="thick" w:color="000000"/>
        </w:rPr>
        <w:t>N</w:t>
      </w:r>
      <w:r>
        <w:rPr>
          <w:rFonts w:cs="Trebuchet MS" w:hAnsi="Trebuchet MS" w:eastAsia="Trebuchet MS" w:ascii="Trebuchet MS"/>
          <w:b/>
          <w:spacing w:val="1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  <w:t>CE</w:t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  <w:t> </w:t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  <w:tab/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pacing w:val="0"/>
          <w:position w:val="-1"/>
          <w:sz w:val="24"/>
          <w:szCs w:val="24"/>
        </w:rPr>
      </w:r>
      <w:r>
        <w:rPr>
          <w:rFonts w:cs="Trebuchet MS" w:hAnsi="Trebuchet MS" w:eastAsia="Trebuchet MS" w:ascii="Trebuchet MS"/>
          <w:spacing w:val="0"/>
          <w:position w:val="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68"/>
        <w:ind w:left="100"/>
      </w:pP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vil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Eng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ons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0"/>
      </w:pP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TOSS</w:t>
      </w:r>
      <w:r>
        <w:rPr>
          <w:rFonts w:cs="Trebuchet MS" w:hAnsi="Trebuchet MS" w:eastAsia="Trebuchet MS" w:ascii="Trebuchet MS"/>
          <w:i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í</w:t>
      </w:r>
      <w:r>
        <w:rPr>
          <w:rFonts w:cs="Trebuchet MS" w:hAnsi="Trebuchet MS" w:eastAsia="Trebuchet MS" w:ascii="Trebuchet MS"/>
          <w:i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i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La</w:t>
      </w:r>
      <w:r>
        <w:rPr>
          <w:rFonts w:cs="Trebuchet MS" w:hAnsi="Trebuchet MS" w:eastAsia="Trebuchet MS" w:ascii="Trebuchet MS"/>
          <w:i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i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tabs>
          <w:tab w:pos="460" w:val="left"/>
        </w:tabs>
        <w:jc w:val="left"/>
        <w:spacing w:before="10" w:lineRule="auto" w:line="273"/>
        <w:ind w:left="460" w:right="451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in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1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ped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hms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jc w:val="left"/>
        <w:ind w:left="100"/>
      </w:pPr>
      <w:r>
        <w:pict>
          <v:group style="position:absolute;margin-left:35.411pt;margin-top:13.3776pt;width:541.179pt;height:1.18pt;mso-position-horizontal-relative:page;mso-position-vertical-relative:paragraph;z-index:-576" coordorigin="708,268" coordsize="10824,24">
            <v:shape style="position:absolute;left:720;top:279;width:8154;height:0" coordorigin="720,279" coordsize="8154,0" path="m720,279l8874,279e" filled="f" stroked="t" strokeweight="1.18pt" strokecolor="#000000">
              <v:path arrowok="t"/>
            </v:shape>
            <v:shape style="position:absolute;left:8874;top:279;width:2646;height:0" coordorigin="8874,279" coordsize="2646,0" path="m8874,279l11520,279e" filled="f" stroked="t" strokeweight="1.18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UN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I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V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ER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ITY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ER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V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ICE</w:t>
      </w:r>
      <w:r>
        <w:rPr>
          <w:rFonts w:cs="Trebuchet MS" w:hAnsi="Trebuchet MS" w:eastAsia="Trebuchet MS" w:ascii="Trebuchet MS"/>
          <w:spacing w:val="0"/>
          <w:w w:val="10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59"/>
        <w:ind w:left="100"/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ita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0"/>
      </w:pP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i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ty</w:t>
      </w:r>
      <w:r>
        <w:rPr>
          <w:rFonts w:cs="Trebuchet MS" w:hAnsi="Trebuchet MS" w:eastAsia="Trebuchet MS" w:ascii="Trebuchet MS"/>
          <w:i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3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tabs>
          <w:tab w:pos="460" w:val="left"/>
        </w:tabs>
        <w:jc w:val="left"/>
        <w:spacing w:before="10" w:lineRule="auto" w:line="269"/>
        <w:ind w:left="460" w:right="2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rinc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’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AR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um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er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ch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ry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ut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ffere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ths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1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rid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pet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34"/>
        <w:ind w:left="46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chi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eir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41"/>
        <w:ind w:left="100"/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tudent</w:t>
      </w:r>
      <w:r>
        <w:rPr>
          <w:rFonts w:cs="Trebuchet MS" w:hAnsi="Trebuchet MS" w:eastAsia="Trebuchet MS" w:ascii="Trebuchet MS"/>
          <w:b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ant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00"/>
      </w:pP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Of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ce</w:t>
      </w:r>
      <w:r>
        <w:rPr>
          <w:rFonts w:cs="Trebuchet MS" w:hAnsi="Trebuchet MS" w:eastAsia="Trebuchet MS" w:ascii="Trebuchet MS"/>
          <w:i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St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dent</w:t>
      </w:r>
      <w:r>
        <w:rPr>
          <w:rFonts w:cs="Trebuchet MS" w:hAnsi="Trebuchet MS" w:eastAsia="Trebuchet MS" w:ascii="Trebuchet MS"/>
          <w:i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ho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ces</w:t>
      </w:r>
      <w:r>
        <w:rPr>
          <w:rFonts w:cs="Trebuchet MS" w:hAnsi="Trebuchet MS" w:eastAsia="Trebuchet MS" w:ascii="Trebuchet MS"/>
          <w:i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ISSS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i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i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ty</w:t>
      </w:r>
      <w:r>
        <w:rPr>
          <w:rFonts w:cs="Trebuchet MS" w:hAnsi="Trebuchet MS" w:eastAsia="Trebuchet MS" w:ascii="Trebuchet MS"/>
          <w:i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i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spacing w:val="-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10"/>
        <w:ind w:left="1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ec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tabs>
          <w:tab w:pos="460" w:val="left"/>
        </w:tabs>
        <w:jc w:val="left"/>
        <w:spacing w:before="22" w:lineRule="auto" w:line="273"/>
        <w:ind w:left="460" w:right="-3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nts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nd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their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ful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88"/>
      </w:pPr>
      <w:r>
        <w:br w:type="column"/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b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b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</w:pP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</w:pP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XX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rebuchet MS" w:hAnsi="Trebuchet MS" w:eastAsia="Trebuchet MS" w:ascii="Trebuchet MS"/>
          <w:sz w:val="16"/>
          <w:szCs w:val="16"/>
        </w:rPr>
        <w:jc w:val="left"/>
        <w:ind w:left="835"/>
        <w:sectPr>
          <w:type w:val="continuous"/>
          <w:pgSz w:w="12240" w:h="15840"/>
          <w:pgMar w:top="740" w:bottom="0" w:left="620" w:right="600"/>
          <w:cols w:num="2" w:equalWidth="off">
            <w:col w:w="8215" w:space="40"/>
            <w:col w:w="2765"/>
          </w:cols>
        </w:sectPr>
      </w:pP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J</w:t>
      </w:r>
      <w:r>
        <w:rPr>
          <w:rFonts w:cs="Trebuchet MS" w:hAnsi="Trebuchet MS" w:eastAsia="Trebuchet MS" w:ascii="Trebuchet MS"/>
          <w:spacing w:val="1"/>
          <w:w w:val="100"/>
          <w:sz w:val="16"/>
          <w:szCs w:val="16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an</w:t>
      </w:r>
      <w:r>
        <w:rPr>
          <w:rFonts w:cs="Trebuchet MS" w:hAnsi="Trebuchet MS" w:eastAsia="Trebuchet MS" w:ascii="Trebuchet MS"/>
          <w:spacing w:val="1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16"/>
          <w:szCs w:val="16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16"/>
          <w:szCs w:val="16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16"/>
          <w:szCs w:val="16"/>
        </w:rPr>
        <w:t>i</w:t>
      </w:r>
      <w:r>
        <w:rPr>
          <w:rFonts w:cs="Trebuchet MS" w:hAnsi="Trebuchet MS" w:eastAsia="Trebuchet MS" w:ascii="Trebuchet MS"/>
          <w:spacing w:val="-3"/>
          <w:w w:val="100"/>
          <w:sz w:val="16"/>
          <w:szCs w:val="16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,</w:t>
      </w:r>
      <w:r>
        <w:rPr>
          <w:rFonts w:cs="Trebuchet MS" w:hAnsi="Trebuchet MS" w:eastAsia="Trebuchet MS" w:ascii="Trebuchet MS"/>
          <w:spacing w:val="1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16"/>
          <w:szCs w:val="16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a</w:t>
      </w:r>
      <w:r>
        <w:rPr>
          <w:rFonts w:cs="Trebuchet MS" w:hAnsi="Trebuchet MS" w:eastAsia="Trebuchet MS" w:ascii="Trebuchet MS"/>
          <w:spacing w:val="-2"/>
          <w:w w:val="100"/>
          <w:sz w:val="16"/>
          <w:szCs w:val="16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2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of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3</w:t>
      </w:r>
    </w:p>
    <w:p>
      <w:pPr>
        <w:rPr>
          <w:rFonts w:cs="Trebuchet MS" w:hAnsi="Trebuchet MS" w:eastAsia="Trebuchet MS" w:ascii="Trebuchet MS"/>
          <w:sz w:val="24"/>
          <w:szCs w:val="24"/>
        </w:rPr>
        <w:jc w:val="left"/>
        <w:spacing w:before="64"/>
        <w:ind w:left="120"/>
      </w:pPr>
      <w:r>
        <w:pict>
          <v:group style="position:absolute;margin-left:35.411pt;margin-top:16.5976pt;width:541.179pt;height:1.18pt;mso-position-horizontal-relative:page;mso-position-vertical-relative:paragraph;z-index:-575" coordorigin="708,332" coordsize="10824,24">
            <v:shape style="position:absolute;left:720;top:344;width:8154;height:0" coordorigin="720,344" coordsize="8154,0" path="m720,344l8874,344e" filled="f" stroked="t" strokeweight="1.18pt" strokecolor="#000000">
              <v:path arrowok="t"/>
            </v:shape>
            <v:shape style="position:absolute;left:8874;top:344;width:2646;height:0" coordorigin="8874,344" coordsize="2646,0" path="m8874,344l11520,344e" filled="f" stroked="t" strokeweight="1.18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TEC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H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NIC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L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SK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L</w:t>
      </w:r>
      <w:r>
        <w:rPr>
          <w:rFonts w:cs="Trebuchet MS" w:hAnsi="Trebuchet MS" w:eastAsia="Trebuchet MS" w:ascii="Trebuchet MS"/>
          <w:b/>
          <w:spacing w:val="1"/>
          <w:w w:val="100"/>
          <w:sz w:val="24"/>
          <w:szCs w:val="24"/>
        </w:rPr>
        <w:t>L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68"/>
        <w:ind w:left="12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+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+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12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put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/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nee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-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qu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12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r:</w:t>
      </w:r>
      <w:r>
        <w:rPr>
          <w:rFonts w:cs="Trebuchet MS" w:hAnsi="Trebuchet MS" w:eastAsia="Trebuchet MS" w:ascii="Trebuchet MS"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PS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ux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enS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auto" w:line="286"/>
        <w:ind w:left="120" w:right="9252"/>
      </w:pPr>
      <w:r>
        <w:pict>
          <v:group style="position:absolute;margin-left:35.411pt;margin-top:13.4976pt;width:541.179pt;height:1.18pt;mso-position-horizontal-relative:page;mso-position-vertical-relative:paragraph;z-index:-574" coordorigin="708,270" coordsize="10824,24">
            <v:shape style="position:absolute;left:720;top:282;width:8154;height:0" coordorigin="720,282" coordsize="8154,0" path="m720,282l8874,282e" filled="f" stroked="t" strokeweight="1.18pt" strokecolor="#000000">
              <v:path arrowok="t"/>
            </v:shape>
            <v:shape style="position:absolute;left:8874;top:282;width:2646;height:0" coordorigin="8874,282" coordsize="2646,0" path="m8874,282l11520,282e" filled="f" stroked="t" strokeweight="1.18pt" strokecolor="#000000">
              <v:path arrowok="t"/>
            </v:shape>
            <w10:wrap type="none"/>
          </v:group>
        </w:pic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L</w:t>
      </w:r>
      <w:r>
        <w:rPr>
          <w:rFonts w:cs="Trebuchet MS" w:hAnsi="Trebuchet MS" w:eastAsia="Trebuchet MS" w:ascii="Trebuchet MS"/>
          <w:b/>
          <w:spacing w:val="-1"/>
          <w:w w:val="100"/>
          <w:sz w:val="24"/>
          <w:szCs w:val="24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NGUAGES</w:t>
      </w:r>
      <w:r>
        <w:rPr>
          <w:rFonts w:cs="Trebuchet MS" w:hAnsi="Trebuchet MS" w:eastAsia="Trebuchet MS" w:ascii="Trebuchet MS"/>
          <w:b/>
          <w:spacing w:val="0"/>
          <w:w w:val="100"/>
          <w:sz w:val="24"/>
          <w:szCs w:val="24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Spa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English: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Proficient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Trebuchet MS" w:hAnsi="Trebuchet MS" w:eastAsia="Trebuchet MS" w:ascii="Trebuchet MS"/>
          <w:sz w:val="24"/>
          <w:szCs w:val="24"/>
        </w:rPr>
        <w:tabs>
          <w:tab w:pos="10920" w:val="left"/>
        </w:tabs>
        <w:jc w:val="left"/>
        <w:ind w:left="120"/>
      </w:pPr>
      <w:r>
        <w:rPr>
          <w:rFonts w:cs="Trebuchet MS" w:hAnsi="Trebuchet MS" w:eastAsia="Trebuchet MS" w:ascii="Trebuchet MS"/>
          <w:b/>
          <w:sz w:val="24"/>
          <w:szCs w:val="24"/>
        </w:rPr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  <w:t>REF</w:t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  <w:t>E</w:t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  <w:t>RENCES</w:t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  <w:t> </w:t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  <w:tab/>
      </w:r>
      <w:r>
        <w:rPr>
          <w:rFonts w:cs="Trebuchet MS" w:hAnsi="Trebuchet MS" w:eastAsia="Trebuchet MS" w:ascii="Trebuchet MS"/>
          <w:b/>
          <w:sz w:val="24"/>
          <w:szCs w:val="24"/>
          <w:u w:val="thick" w:color="000000"/>
        </w:rPr>
      </w:r>
      <w:r>
        <w:rPr>
          <w:rFonts w:cs="Trebuchet MS" w:hAnsi="Trebuchet MS" w:eastAsia="Trebuchet MS" w:ascii="Trebuchet MS"/>
          <w:b/>
          <w:sz w:val="24"/>
          <w:szCs w:val="24"/>
        </w:rPr>
      </w:r>
      <w:r>
        <w:rPr>
          <w:rFonts w:cs="Trebuchet MS" w:hAnsi="Trebuchet MS" w:eastAsia="Trebuchet MS" w:ascii="Trebuchet MS"/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80"/>
        <w:ind w:left="120"/>
      </w:pP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iso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du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te</w:t>
      </w:r>
      <w:r>
        <w:rPr>
          <w:rFonts w:cs="Trebuchet MS" w:hAnsi="Trebuchet MS" w:eastAsia="Trebuchet MS" w:ascii="Trebuchet MS"/>
          <w:b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2"/>
        <w:ind w:left="12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12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Uni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ty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2"/>
        <w:ind w:left="120"/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7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–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3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5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hyperlink r:id="rId13"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ema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-1"/>
            <w:w w:val="100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@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-1"/>
            <w:w w:val="100"/>
            <w:sz w:val="20"/>
            <w:szCs w:val="20"/>
          </w:rPr>
          <w:t>n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o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s</w:t>
        </w:r>
        <w:r>
          <w:rPr>
            <w:rFonts w:cs="Trebuchet MS" w:hAnsi="Trebuchet MS" w:eastAsia="Trebuchet MS" w:ascii="Trebuchet MS"/>
            <w:spacing w:val="-1"/>
            <w:w w:val="100"/>
            <w:sz w:val="20"/>
            <w:szCs w:val="20"/>
          </w:rPr>
          <w:t>.</w:t>
        </w:r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e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d</w:t>
        </w:r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u</w:t>
        </w:r>
      </w:hyperlink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20"/>
      </w:pP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Jo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ant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2"/>
        <w:ind w:left="12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12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Uni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ty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2"/>
        <w:ind w:left="120"/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7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–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3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hyperlink r:id="rId14"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ema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-1"/>
            <w:w w:val="100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@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-1"/>
            <w:w w:val="100"/>
            <w:sz w:val="20"/>
            <w:szCs w:val="20"/>
          </w:rPr>
          <w:t>n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o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s</w:t>
        </w:r>
        <w:r>
          <w:rPr>
            <w:rFonts w:cs="Trebuchet MS" w:hAnsi="Trebuchet MS" w:eastAsia="Trebuchet MS" w:ascii="Trebuchet MS"/>
            <w:spacing w:val="-1"/>
            <w:w w:val="100"/>
            <w:sz w:val="20"/>
            <w:szCs w:val="20"/>
          </w:rPr>
          <w:t>.</w:t>
        </w:r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e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d</w:t>
        </w:r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u</w:t>
        </w:r>
      </w:hyperlink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20"/>
      </w:pP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h,</w:t>
      </w:r>
      <w:r>
        <w:rPr>
          <w:rFonts w:cs="Trebuchet MS" w:hAnsi="Trebuchet MS" w:eastAsia="Trebuchet MS" w:ascii="Trebuchet MS"/>
          <w:b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is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nt</w:t>
      </w:r>
      <w:r>
        <w:rPr>
          <w:rFonts w:cs="Trebuchet MS" w:hAnsi="Trebuchet MS" w:eastAsia="Trebuchet MS" w:ascii="Trebuchet MS"/>
          <w:b/>
          <w:spacing w:val="-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or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2"/>
        <w:ind w:left="12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12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Uni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ty</w:t>
      </w:r>
      <w:r>
        <w:rPr>
          <w:rFonts w:cs="Trebuchet MS" w:hAnsi="Trebuchet MS" w:eastAsia="Trebuchet MS" w:ascii="Trebuchet MS"/>
          <w:spacing w:val="-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4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2"/>
        <w:ind w:left="120"/>
      </w:pP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7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–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3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6"/>
          <w:w w:val="100"/>
          <w:sz w:val="20"/>
          <w:szCs w:val="20"/>
        </w:rPr>
        <w:t> </w:t>
      </w:r>
      <w:hyperlink r:id="rId15"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ema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-1"/>
            <w:w w:val="100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@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-1"/>
            <w:w w:val="100"/>
            <w:sz w:val="20"/>
            <w:szCs w:val="20"/>
          </w:rPr>
          <w:t>n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o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s</w:t>
        </w:r>
        <w:r>
          <w:rPr>
            <w:rFonts w:cs="Trebuchet MS" w:hAnsi="Trebuchet MS" w:eastAsia="Trebuchet MS" w:ascii="Trebuchet MS"/>
            <w:spacing w:val="-1"/>
            <w:w w:val="100"/>
            <w:sz w:val="20"/>
            <w:szCs w:val="20"/>
          </w:rPr>
          <w:t>.</w:t>
        </w:r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e</w:t>
        </w:r>
        <w:r>
          <w:rPr>
            <w:rFonts w:cs="Trebuchet MS" w:hAnsi="Trebuchet MS" w:eastAsia="Trebuchet MS" w:ascii="Trebuchet MS"/>
            <w:spacing w:val="1"/>
            <w:w w:val="100"/>
            <w:sz w:val="20"/>
            <w:szCs w:val="20"/>
          </w:rPr>
          <w:t>d</w:t>
        </w:r>
        <w:r>
          <w:rPr>
            <w:rFonts w:cs="Trebuchet MS" w:hAnsi="Trebuchet MS" w:eastAsia="Trebuchet MS" w:ascii="Trebuchet MS"/>
            <w:spacing w:val="0"/>
            <w:w w:val="100"/>
            <w:sz w:val="20"/>
            <w:szCs w:val="20"/>
          </w:rPr>
          <w:t>u</w:t>
        </w:r>
      </w:hyperlink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120"/>
      </w:pP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Jos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spacing w:val="-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-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eni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-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Eng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2"/>
        <w:ind w:left="120"/>
      </w:pP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TOSS</w:t>
      </w:r>
      <w:r>
        <w:rPr>
          <w:rFonts w:cs="Trebuchet MS" w:hAnsi="Trebuchet MS" w:eastAsia="Trebuchet MS" w:ascii="Trebuchet MS"/>
          <w:spacing w:val="-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í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-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 w:lineRule="exact" w:line="220"/>
        <w:ind w:left="120"/>
      </w:pP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-2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5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-4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3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–</w:t>
      </w:r>
      <w:r>
        <w:rPr>
          <w:rFonts w:cs="Trebuchet MS" w:hAnsi="Trebuchet MS" w:eastAsia="Trebuchet MS" w:ascii="Trebuchet MS"/>
          <w:spacing w:val="-2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5</w:t>
      </w:r>
      <w:r>
        <w:rPr>
          <w:rFonts w:cs="Trebuchet MS" w:hAnsi="Trebuchet MS" w:eastAsia="Trebuchet MS" w:ascii="Trebuchet MS"/>
          <w:spacing w:val="-1"/>
          <w:w w:val="100"/>
          <w:position w:val="-1"/>
          <w:sz w:val="20"/>
          <w:szCs w:val="20"/>
        </w:rPr>
        <w:t>6</w:t>
      </w:r>
      <w:r>
        <w:rPr>
          <w:rFonts w:cs="Trebuchet MS" w:hAnsi="Trebuchet MS" w:eastAsia="Trebuchet MS" w:ascii="Trebuchet MS"/>
          <w:spacing w:val="1"/>
          <w:w w:val="100"/>
          <w:position w:val="-1"/>
          <w:sz w:val="20"/>
          <w:szCs w:val="20"/>
        </w:rPr>
        <w:t>7</w:t>
      </w:r>
      <w:r>
        <w:rPr>
          <w:rFonts w:cs="Trebuchet MS" w:hAnsi="Trebuchet MS" w:eastAsia="Trebuchet MS" w:ascii="Trebuchet MS"/>
          <w:spacing w:val="0"/>
          <w:w w:val="100"/>
          <w:position w:val="-1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-6"/>
          <w:w w:val="100"/>
          <w:position w:val="-1"/>
          <w:sz w:val="20"/>
          <w:szCs w:val="20"/>
        </w:rPr>
        <w:t> </w:t>
      </w:r>
      <w:hyperlink r:id="rId16">
        <w:r>
          <w:rPr>
            <w:rFonts w:cs="Trebuchet MS" w:hAnsi="Trebuchet MS" w:eastAsia="Trebuchet MS" w:ascii="Trebuchet MS"/>
            <w:spacing w:val="0"/>
            <w:w w:val="100"/>
            <w:position w:val="-1"/>
            <w:sz w:val="20"/>
            <w:szCs w:val="20"/>
          </w:rPr>
          <w:t>ema</w:t>
        </w:r>
        <w:r>
          <w:rPr>
            <w:rFonts w:cs="Trebuchet MS" w:hAnsi="Trebuchet MS" w:eastAsia="Trebuchet MS" w:ascii="Trebuchet MS"/>
            <w:spacing w:val="1"/>
            <w:w w:val="100"/>
            <w:position w:val="-1"/>
            <w:sz w:val="20"/>
            <w:szCs w:val="20"/>
          </w:rPr>
          <w:t>i</w:t>
        </w:r>
        <w:r>
          <w:rPr>
            <w:rFonts w:cs="Trebuchet MS" w:hAnsi="Trebuchet MS" w:eastAsia="Trebuchet MS" w:ascii="Trebuchet MS"/>
            <w:spacing w:val="1"/>
            <w:w w:val="100"/>
            <w:position w:val="-1"/>
            <w:sz w:val="20"/>
            <w:szCs w:val="20"/>
          </w:rPr>
          <w:t>l</w:t>
        </w:r>
        <w:r>
          <w:rPr>
            <w:rFonts w:cs="Trebuchet MS" w:hAnsi="Trebuchet MS" w:eastAsia="Trebuchet MS" w:ascii="Trebuchet MS"/>
            <w:spacing w:val="0"/>
            <w:w w:val="100"/>
            <w:position w:val="-1"/>
            <w:sz w:val="20"/>
            <w:szCs w:val="20"/>
          </w:rPr>
          <w:t>@t</w:t>
        </w:r>
        <w:r>
          <w:rPr>
            <w:rFonts w:cs="Trebuchet MS" w:hAnsi="Trebuchet MS" w:eastAsia="Trebuchet MS" w:ascii="Trebuchet MS"/>
            <w:spacing w:val="1"/>
            <w:w w:val="100"/>
            <w:position w:val="-1"/>
            <w:sz w:val="20"/>
            <w:szCs w:val="20"/>
          </w:rPr>
          <w:t>o</w:t>
        </w:r>
        <w:r>
          <w:rPr>
            <w:rFonts w:cs="Trebuchet MS" w:hAnsi="Trebuchet MS" w:eastAsia="Trebuchet MS" w:ascii="Trebuchet MS"/>
            <w:spacing w:val="1"/>
            <w:w w:val="100"/>
            <w:position w:val="-1"/>
            <w:sz w:val="20"/>
            <w:szCs w:val="20"/>
          </w:rPr>
          <w:t>s</w:t>
        </w:r>
        <w:r>
          <w:rPr>
            <w:rFonts w:cs="Trebuchet MS" w:hAnsi="Trebuchet MS" w:eastAsia="Trebuchet MS" w:ascii="Trebuchet MS"/>
            <w:spacing w:val="1"/>
            <w:w w:val="100"/>
            <w:position w:val="-1"/>
            <w:sz w:val="20"/>
            <w:szCs w:val="20"/>
          </w:rPr>
          <w:t>s</w:t>
        </w:r>
        <w:r>
          <w:rPr>
            <w:rFonts w:cs="Trebuchet MS" w:hAnsi="Trebuchet MS" w:eastAsia="Trebuchet MS" w:ascii="Trebuchet MS"/>
            <w:spacing w:val="-1"/>
            <w:w w:val="100"/>
            <w:position w:val="-1"/>
            <w:sz w:val="20"/>
            <w:szCs w:val="20"/>
          </w:rPr>
          <w:t>.</w:t>
        </w:r>
        <w:r>
          <w:rPr>
            <w:rFonts w:cs="Trebuchet MS" w:hAnsi="Trebuchet MS" w:eastAsia="Trebuchet MS" w:ascii="Trebuchet MS"/>
            <w:spacing w:val="0"/>
            <w:w w:val="100"/>
            <w:position w:val="-1"/>
            <w:sz w:val="20"/>
            <w:szCs w:val="20"/>
          </w:rPr>
          <w:t>c</w:t>
        </w:r>
        <w:r>
          <w:rPr>
            <w:rFonts w:cs="Trebuchet MS" w:hAnsi="Trebuchet MS" w:eastAsia="Trebuchet MS" w:ascii="Trebuchet MS"/>
            <w:spacing w:val="1"/>
            <w:w w:val="100"/>
            <w:position w:val="-1"/>
            <w:sz w:val="20"/>
            <w:szCs w:val="20"/>
          </w:rPr>
          <w:t>o</w:t>
        </w:r>
        <w:r>
          <w:rPr>
            <w:rFonts w:cs="Trebuchet MS" w:hAnsi="Trebuchet MS" w:eastAsia="Trebuchet MS" w:ascii="Trebuchet MS"/>
            <w:spacing w:val="0"/>
            <w:w w:val="100"/>
            <w:position w:val="-1"/>
            <w:sz w:val="20"/>
            <w:szCs w:val="20"/>
          </w:rPr>
          <w:t>m</w:t>
        </w:r>
      </w:hyperlink>
      <w:r>
        <w:rPr>
          <w:rFonts w:cs="Trebuchet MS" w:hAnsi="Trebuchet MS" w:eastAsia="Trebuchet MS" w:ascii="Trebuchet MS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Trebuchet MS" w:hAnsi="Trebuchet MS" w:eastAsia="Trebuchet MS" w:ascii="Trebuchet MS"/>
          <w:sz w:val="16"/>
          <w:szCs w:val="16"/>
        </w:rPr>
        <w:jc w:val="right"/>
        <w:spacing w:before="39"/>
        <w:ind w:right="176"/>
      </w:pP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J</w:t>
      </w:r>
      <w:r>
        <w:rPr>
          <w:rFonts w:cs="Trebuchet MS" w:hAnsi="Trebuchet MS" w:eastAsia="Trebuchet MS" w:ascii="Trebuchet MS"/>
          <w:spacing w:val="1"/>
          <w:w w:val="100"/>
          <w:sz w:val="16"/>
          <w:szCs w:val="16"/>
        </w:rPr>
        <w:t>u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an</w:t>
      </w:r>
      <w:r>
        <w:rPr>
          <w:rFonts w:cs="Trebuchet MS" w:hAnsi="Trebuchet MS" w:eastAsia="Trebuchet MS" w:ascii="Trebuchet MS"/>
          <w:spacing w:val="1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16"/>
          <w:szCs w:val="16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a</w:t>
      </w:r>
      <w:r>
        <w:rPr>
          <w:rFonts w:cs="Trebuchet MS" w:hAnsi="Trebuchet MS" w:eastAsia="Trebuchet MS" w:ascii="Trebuchet MS"/>
          <w:spacing w:val="-1"/>
          <w:w w:val="100"/>
          <w:sz w:val="16"/>
          <w:szCs w:val="16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c</w:t>
      </w:r>
      <w:r>
        <w:rPr>
          <w:rFonts w:cs="Trebuchet MS" w:hAnsi="Trebuchet MS" w:eastAsia="Trebuchet MS" w:ascii="Trebuchet MS"/>
          <w:spacing w:val="-1"/>
          <w:w w:val="100"/>
          <w:sz w:val="16"/>
          <w:szCs w:val="16"/>
        </w:rPr>
        <w:t>i</w:t>
      </w:r>
      <w:r>
        <w:rPr>
          <w:rFonts w:cs="Trebuchet MS" w:hAnsi="Trebuchet MS" w:eastAsia="Trebuchet MS" w:ascii="Trebuchet MS"/>
          <w:spacing w:val="-3"/>
          <w:w w:val="100"/>
          <w:sz w:val="16"/>
          <w:szCs w:val="16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,</w:t>
      </w:r>
      <w:r>
        <w:rPr>
          <w:rFonts w:cs="Trebuchet MS" w:hAnsi="Trebuchet MS" w:eastAsia="Trebuchet MS" w:ascii="Trebuchet MS"/>
          <w:spacing w:val="1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spacing w:val="-1"/>
          <w:w w:val="100"/>
          <w:sz w:val="16"/>
          <w:szCs w:val="16"/>
        </w:rPr>
        <w:t>p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a</w:t>
      </w:r>
      <w:r>
        <w:rPr>
          <w:rFonts w:cs="Trebuchet MS" w:hAnsi="Trebuchet MS" w:eastAsia="Trebuchet MS" w:ascii="Trebuchet MS"/>
          <w:spacing w:val="-2"/>
          <w:w w:val="100"/>
          <w:sz w:val="16"/>
          <w:szCs w:val="16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3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of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16"/>
          <w:szCs w:val="16"/>
        </w:rPr>
        <w:t>3</w:t>
      </w:r>
    </w:p>
    <w:sectPr>
      <w:pgMar w:header="0" w:footer="424" w:top="680" w:bottom="280" w:left="600" w:right="60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05.27pt;margin-top:759.786pt;width:168.715pt;height:11.96pt;mso-position-horizontal-relative:page;mso-position-vertical-relative:page;z-index:-586" filled="f" stroked="f">
          <v:textbox inset="0,0,0,0">
            <w:txbxContent>
              <w:p>
                <w:pPr>
                  <w:rPr>
                    <w:rFonts w:cs="Trebuchet MS" w:hAnsi="Trebuchet MS" w:eastAsia="Trebuchet MS" w:ascii="Trebuchet MS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2"/>
                    <w:w w:val="100"/>
                    <w:sz w:val="20"/>
                    <w:szCs w:val="20"/>
                  </w:rPr>
                  <w:t>.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.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/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C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1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D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2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v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2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2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-2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Trebuchet MS" w:hAnsi="Trebuchet MS" w:eastAsia="Trebuchet MS" w:ascii="Trebuchet MS"/>
                    <w:color w:val="666666"/>
                    <w:spacing w:val="0"/>
                    <w:w w:val="100"/>
                    <w:sz w:val="20"/>
                    <w:szCs w:val="20"/>
                  </w:rPr>
                  <w:t>t</w:t>
                </w:r>
                <w:r>
                  <w:rPr>
                    <w:rFonts w:cs="Trebuchet MS" w:hAnsi="Trebuchet MS" w:eastAsia="Trebuchet MS" w:ascii="Trebuchet MS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6.88pt;margin-top:760.13pt;width:9.04972pt;height:11.96pt;mso-position-horizontal-relative:page;mso-position-vertical-relative:page;z-index:-58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0"/>
                    <w:szCs w:val="20"/>
                  </w:rPr>
                  <w:jc w:val="left"/>
                  <w:spacing w:lineRule="exact" w:line="200"/>
                  <w:ind w:left="40"/>
                </w:pPr>
                <w:r>
                  <w:rPr>
                    <w:rFonts w:cs="Calibri" w:hAnsi="Calibri" w:eastAsia="Calibri" w:ascii="Calibri"/>
                    <w:w w:val="99"/>
                    <w:position w:val="1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0"/>
                    <w:szCs w:val="20"/>
                  </w:rPr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@illinois.edu" TargetMode="External"/><Relationship Id="rId5" Type="http://schemas.openxmlformats.org/officeDocument/2006/relationships/image" Target="media\image1.png"/><Relationship Id="rId6" Type="http://schemas.openxmlformats.org/officeDocument/2006/relationships/image" Target="media\image2.png"/><Relationship Id="rId7" Type="http://schemas.openxmlformats.org/officeDocument/2006/relationships/footer" Target="footer1.xml"/><Relationship Id="rId8" Type="http://schemas.openxmlformats.org/officeDocument/2006/relationships/hyperlink" Target="mailto:jjay@illinois.edu" TargetMode="External"/><Relationship Id="rId9" Type="http://schemas.openxmlformats.org/officeDocument/2006/relationships/hyperlink" Target="mailto:jssnyd@illinois.edu" TargetMode="External"/><Relationship Id="rId10" Type="http://schemas.openxmlformats.org/officeDocument/2006/relationships/hyperlink" Target="mailto:rrobe3@illinois.edu" TargetMode="External"/><Relationship Id="rId11" Type="http://schemas.openxmlformats.org/officeDocument/2006/relationships/hyperlink" Target="mailto:briscoe@butler.edu" TargetMode="External"/><Relationship Id="rId12" Type="http://schemas.openxmlformats.org/officeDocument/2006/relationships/hyperlink" Target="mailto:jgarcia@illinois.edu" TargetMode="External"/><Relationship Id="rId13" Type="http://schemas.openxmlformats.org/officeDocument/2006/relationships/hyperlink" Target="mailto:email@illinois.edu" TargetMode="External"/><Relationship Id="rId14" Type="http://schemas.openxmlformats.org/officeDocument/2006/relationships/hyperlink" Target="mailto:email@illinois.edu" TargetMode="External"/><Relationship Id="rId15" Type="http://schemas.openxmlformats.org/officeDocument/2006/relationships/hyperlink" Target="mailto:email@illinois.edu" TargetMode="External"/><Relationship Id="rId16" Type="http://schemas.openxmlformats.org/officeDocument/2006/relationships/hyperlink" Target="mailto:email@toss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